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89F9D" w14:textId="46656987" w:rsidR="0043642F" w:rsidRPr="007B486C" w:rsidRDefault="007B486C" w:rsidP="007B486C">
      <w:pPr>
        <w:spacing w:line="200" w:lineRule="exact"/>
        <w:ind w:firstLine="339"/>
        <w:rPr>
          <w:rFonts w:asciiTheme="minorHAnsi" w:hAnsiTheme="minorHAnsi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t>Keane Herrera</w:t>
      </w:r>
    </w:p>
    <w:p w14:paraId="3EAFF246" w14:textId="77777777" w:rsidR="0043642F" w:rsidRPr="007B486C" w:rsidRDefault="0043642F">
      <w:pPr>
        <w:spacing w:before="1" w:line="260" w:lineRule="exact"/>
        <w:rPr>
          <w:rFonts w:asciiTheme="minorHAnsi" w:hAnsiTheme="minorHAnsi"/>
          <w:sz w:val="22"/>
          <w:szCs w:val="22"/>
        </w:rPr>
      </w:pPr>
    </w:p>
    <w:p w14:paraId="7EEE2FA8" w14:textId="29126965" w:rsidR="0043642F" w:rsidRPr="007B486C" w:rsidRDefault="003A1219">
      <w:pPr>
        <w:spacing w:before="23" w:line="290" w:lineRule="auto"/>
        <w:ind w:left="2000" w:right="138" w:hanging="1661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position w:val="2"/>
          <w:sz w:val="22"/>
          <w:szCs w:val="22"/>
        </w:rPr>
        <w:t xml:space="preserve">Summary         </w:t>
      </w:r>
      <w:r w:rsidRPr="007B486C">
        <w:rPr>
          <w:rFonts w:asciiTheme="minorHAnsi" w:eastAsia="Arial" w:hAnsiTheme="minorHAnsi" w:cs="Arial"/>
          <w:b/>
          <w:spacing w:val="49"/>
          <w:position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am 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Designer</w:t>
      </w:r>
      <w:r w:rsidRPr="007B486C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6 years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 helping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over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dozen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o</w:t>
      </w:r>
      <w:r w:rsidRPr="007B486C">
        <w:rPr>
          <w:rFonts w:asciiTheme="minorHAnsi" w:eastAsia="Arial" w:hAnsiTheme="minorHAnsi" w:cs="Arial"/>
          <w:spacing w:val="-6"/>
          <w:w w:val="102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ganizations obtain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competitive</w:t>
      </w:r>
      <w:r w:rsidRPr="007B486C">
        <w:rPr>
          <w:rFonts w:asciiTheme="minorHAnsi" w:eastAsia="Arial" w:hAnsiTheme="minorHAnsi" w:cs="Arial"/>
          <w:spacing w:val="2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advantage by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delivering g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</w:t>
      </w:r>
      <w:r w:rsidRPr="007B486C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experiences ac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desktop,</w:t>
      </w:r>
      <w:r w:rsidRPr="007B486C">
        <w:rPr>
          <w:rFonts w:asciiTheme="minorHAnsi" w:eastAsia="Arial" w:hAnsiTheme="minorHAnsi" w:cs="Arial"/>
          <w:spacing w:val="2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mobile, </w:t>
      </w:r>
      <w:r w:rsidRPr="007B486C">
        <w:rPr>
          <w:rFonts w:asciiTheme="minorHAnsi" w:eastAsia="Arial" w:hAnsiTheme="minorHAnsi" w:cs="Arial"/>
          <w:sz w:val="22"/>
          <w:szCs w:val="22"/>
        </w:rPr>
        <w:t>tablet</w:t>
      </w:r>
      <w:r w:rsidRPr="007B486C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other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channels.</w:t>
      </w:r>
      <w:r w:rsidRPr="007B486C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My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expertise lies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 defining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executing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design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strategy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that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is built</w:t>
      </w:r>
      <w:r w:rsidRPr="007B486C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on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deep</w:t>
      </w:r>
      <w:r w:rsidRPr="007B486C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understanding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business needs</w:t>
      </w:r>
      <w:r w:rsidRPr="007B486C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context</w:t>
      </w:r>
      <w:r w:rsidRPr="007B486C">
        <w:rPr>
          <w:rFonts w:asciiTheme="minorHAnsi" w:eastAsia="Arial" w:hAnsiTheme="minorHAnsi" w:cs="Arial"/>
          <w:spacing w:val="2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that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sur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ounds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 xml:space="preserve">digital </w:t>
      </w:r>
      <w:r w:rsidRPr="007B486C">
        <w:rPr>
          <w:rFonts w:asciiTheme="minorHAnsi" w:eastAsia="Arial" w:hAnsiTheme="minorHAnsi" w:cs="Arial"/>
          <w:sz w:val="22"/>
          <w:szCs w:val="22"/>
        </w:rPr>
        <w:t>experiences. 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work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 highly collaborative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envi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onments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oss-disciplinary</w:t>
      </w:r>
      <w:r w:rsidRPr="007B486C">
        <w:rPr>
          <w:rFonts w:asciiTheme="minorHAnsi" w:eastAsia="Arial" w:hAnsiTheme="minorHAnsi" w:cs="Arial"/>
          <w:spacing w:val="3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teams </w:t>
      </w:r>
      <w:r w:rsidRPr="007B486C">
        <w:rPr>
          <w:rFonts w:asciiTheme="minorHAnsi" w:eastAsia="Arial" w:hAnsiTheme="minorHAnsi" w:cs="Arial"/>
          <w:w w:val="106"/>
          <w:sz w:val="22"/>
          <w:szCs w:val="22"/>
        </w:rPr>
        <w:t>to</w:t>
      </w:r>
    </w:p>
    <w:p w14:paraId="12A74422" w14:textId="77777777" w:rsidR="0043642F" w:rsidRPr="007B486C" w:rsidRDefault="003A1219">
      <w:pPr>
        <w:spacing w:before="3"/>
        <w:ind w:left="200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deliver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informed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iterative design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solutions.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My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specialties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include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r</w:t>
      </w:r>
      <w:r w:rsidRPr="007B486C">
        <w:rPr>
          <w:rFonts w:asciiTheme="minorHAnsi" w:eastAsia="Arial" w:hAnsiTheme="minorHAnsi" w:cs="Arial"/>
          <w:sz w:val="22"/>
          <w:szCs w:val="22"/>
        </w:rPr>
        <w:t>esea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ch,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usability</w:t>
      </w:r>
    </w:p>
    <w:p w14:paraId="35ED88D2" w14:textId="77777777" w:rsidR="0043642F" w:rsidRPr="007B486C" w:rsidRDefault="003A1219">
      <w:pPr>
        <w:spacing w:before="50" w:line="220" w:lineRule="exact"/>
        <w:ind w:left="200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testing,</w:t>
      </w:r>
      <w:r w:rsidRPr="007B486C">
        <w:rPr>
          <w:rFonts w:asciiTheme="minorHAnsi" w:eastAsia="Arial" w:hAnsiTheme="minorHAnsi" w:cs="Arial"/>
          <w:spacing w:val="13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information</w:t>
      </w:r>
      <w:r w:rsidRPr="007B486C">
        <w:rPr>
          <w:rFonts w:asciiTheme="minorHAnsi" w:eastAsia="Arial" w:hAnsiTheme="minorHAnsi" w:cs="Arial"/>
          <w:spacing w:val="1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chitectu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e,</w:t>
      </w:r>
      <w:r w:rsidRPr="007B486C">
        <w:rPr>
          <w:rFonts w:asciiTheme="minorHAnsi" w:eastAsia="Arial" w:hAnsiTheme="minorHAnsi" w:cs="Arial"/>
          <w:spacing w:val="1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interaction</w:t>
      </w:r>
      <w:r w:rsidRPr="007B486C">
        <w:rPr>
          <w:rFonts w:asciiTheme="minorHAnsi" w:eastAsia="Arial" w:hAnsiTheme="minorHAnsi" w:cs="Arial"/>
          <w:spacing w:val="18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position w:val="-1"/>
          <w:sz w:val="22"/>
          <w:szCs w:val="22"/>
        </w:rPr>
        <w:t>design.</w:t>
      </w:r>
    </w:p>
    <w:p w14:paraId="74A6AA2A" w14:textId="77777777" w:rsidR="0043642F" w:rsidRPr="007B486C" w:rsidRDefault="0043642F">
      <w:pPr>
        <w:spacing w:before="4" w:line="120" w:lineRule="exact"/>
        <w:rPr>
          <w:rFonts w:asciiTheme="minorHAnsi" w:hAnsiTheme="minorHAnsi"/>
          <w:sz w:val="22"/>
          <w:szCs w:val="22"/>
        </w:rPr>
      </w:pPr>
    </w:p>
    <w:p w14:paraId="38DB1135" w14:textId="77777777" w:rsidR="0043642F" w:rsidRPr="007B486C" w:rsidRDefault="0043642F">
      <w:pPr>
        <w:spacing w:line="200" w:lineRule="exact"/>
        <w:rPr>
          <w:rFonts w:asciiTheme="minorHAnsi" w:hAnsiTheme="minorHAnsi"/>
          <w:sz w:val="22"/>
          <w:szCs w:val="22"/>
        </w:rPr>
        <w:sectPr w:rsidR="0043642F" w:rsidRPr="007B486C">
          <w:headerReference w:type="default" r:id="rId7"/>
          <w:pgSz w:w="12240" w:h="15840"/>
          <w:pgMar w:top="1820" w:right="740" w:bottom="280" w:left="740" w:header="471" w:footer="0" w:gutter="0"/>
          <w:cols w:space="720"/>
        </w:sectPr>
      </w:pPr>
    </w:p>
    <w:p w14:paraId="472FF326" w14:textId="42620C1A" w:rsidR="0043642F" w:rsidRPr="007B486C" w:rsidRDefault="003A1219">
      <w:pPr>
        <w:spacing w:before="23"/>
        <w:ind w:left="253" w:right="-53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Experience</w:t>
      </w:r>
    </w:p>
    <w:p w14:paraId="158FCAEE" w14:textId="77777777" w:rsidR="0043642F" w:rsidRPr="007B486C" w:rsidRDefault="003A1219">
      <w:pPr>
        <w:spacing w:before="45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br w:type="column"/>
      </w:r>
      <w:r w:rsidRPr="007B486C">
        <w:rPr>
          <w:rFonts w:asciiTheme="minorHAnsi" w:eastAsia="Arial" w:hAnsiTheme="minorHAnsi" w:cs="Arial"/>
          <w:b/>
          <w:sz w:val="22"/>
          <w:szCs w:val="22"/>
        </w:rPr>
        <w:t>Senior</w:t>
      </w:r>
      <w:r w:rsidRPr="007B486C">
        <w:rPr>
          <w:rFonts w:asciiTheme="minorHAnsi" w:eastAsia="Arial" w:hAnsiTheme="minorHAnsi" w:cs="Arial"/>
          <w:b/>
          <w:spacing w:val="-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User Experience Designer &amp;</w:t>
      </w:r>
      <w:r w:rsidRPr="007B486C">
        <w:rPr>
          <w:rFonts w:asciiTheme="minorHAnsi" w:eastAsia="Arial" w:hAnsiTheme="minorHAnsi" w:cs="Arial"/>
          <w:b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Strategist</w:t>
      </w:r>
    </w:p>
    <w:p w14:paraId="4868C2EF" w14:textId="77777777" w:rsidR="0043642F" w:rsidRPr="007B486C" w:rsidRDefault="0043642F">
      <w:pPr>
        <w:spacing w:before="8" w:line="160" w:lineRule="exact"/>
        <w:rPr>
          <w:rFonts w:asciiTheme="minorHAnsi" w:hAnsiTheme="minorHAnsi"/>
          <w:sz w:val="22"/>
          <w:szCs w:val="22"/>
        </w:rPr>
      </w:pPr>
    </w:p>
    <w:p w14:paraId="760B26AF" w14:textId="77777777" w:rsidR="0043642F" w:rsidRPr="007B486C" w:rsidRDefault="003A1219">
      <w:pPr>
        <w:ind w:left="2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The A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cher</w:t>
      </w:r>
      <w:r w:rsidRPr="007B486C">
        <w:rPr>
          <w:rFonts w:asciiTheme="minorHAnsi" w:eastAsia="Arial" w:hAnsiTheme="minorHAnsi" w:cs="Arial"/>
          <w:b/>
          <w:spacing w:val="-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G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oup                               </w:t>
      </w:r>
      <w:r w:rsidRPr="007B486C">
        <w:rPr>
          <w:rFonts w:asciiTheme="minorHAnsi" w:eastAsia="Arial" w:hAnsiTheme="minorHAnsi" w:cs="Arial"/>
          <w:b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Wilmington,</w:t>
      </w:r>
      <w:r w:rsidRPr="007B486C">
        <w:rPr>
          <w:rFonts w:asciiTheme="minorHAnsi" w:eastAsia="Arial" w:hAnsiTheme="minorHAnsi" w:cs="Arial"/>
          <w:b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DE                </w:t>
      </w:r>
      <w:r w:rsidRPr="007B486C">
        <w:rPr>
          <w:rFonts w:asciiTheme="minorHAnsi" w:eastAsia="Arial" w:hAnsiTheme="minorHAnsi" w:cs="Arial"/>
          <w:b/>
          <w:spacing w:val="4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December</w:t>
      </w:r>
      <w:r w:rsidRPr="007B486C">
        <w:rPr>
          <w:rFonts w:asciiTheme="minorHAnsi" w:eastAsia="Arial" w:hAnsiTheme="minorHAnsi" w:cs="Arial"/>
          <w:b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2009 -</w:t>
      </w:r>
      <w:r w:rsidRPr="007B486C">
        <w:rPr>
          <w:rFonts w:asciiTheme="minorHAnsi" w:eastAsia="Arial" w:hAnsiTheme="minorHAnsi" w:cs="Arial"/>
          <w:b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esent</w:t>
      </w:r>
    </w:p>
    <w:p w14:paraId="24D7FBF1" w14:textId="77777777" w:rsidR="0043642F" w:rsidRPr="007B486C" w:rsidRDefault="003A1219">
      <w:pPr>
        <w:tabs>
          <w:tab w:val="left" w:pos="320"/>
        </w:tabs>
        <w:spacing w:before="85" w:line="280" w:lineRule="atLeast"/>
        <w:ind w:left="328" w:right="171" w:hanging="288"/>
        <w:rPr>
          <w:rFonts w:asciiTheme="minorHAnsi" w:eastAsia="Arial" w:hAnsiTheme="minorHAnsi" w:cs="Arial"/>
          <w:sz w:val="22"/>
          <w:szCs w:val="22"/>
        </w:rPr>
        <w:sectPr w:rsidR="0043642F" w:rsidRPr="007B486C">
          <w:type w:val="continuous"/>
          <w:pgSz w:w="12240" w:h="15840"/>
          <w:pgMar w:top="1820" w:right="740" w:bottom="280" w:left="740" w:header="720" w:footer="720" w:gutter="0"/>
          <w:cols w:num="2" w:space="720" w:equalWidth="0">
            <w:col w:w="1428" w:space="575"/>
            <w:col w:w="8757"/>
          </w:cols>
        </w:sect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Led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 strateg</w:t>
      </w:r>
      <w:r w:rsidRPr="007B486C">
        <w:rPr>
          <w:rFonts w:asciiTheme="minorHAnsi" w:eastAsia="Arial" w:hAnsiTheme="minorHAnsi" w:cs="Arial"/>
          <w:spacing w:val="-15"/>
          <w:sz w:val="22"/>
          <w:szCs w:val="22"/>
        </w:rPr>
        <w:t>y</w:t>
      </w:r>
      <w:r w:rsidRPr="007B486C">
        <w:rPr>
          <w:rFonts w:asciiTheme="minorHAnsi" w:eastAsia="Arial" w:hAnsiTheme="minorHAnsi" w:cs="Arial"/>
          <w:sz w:val="22"/>
          <w:szCs w:val="22"/>
        </w:rPr>
        <w:t>,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r</w:t>
      </w:r>
      <w:r w:rsidRPr="007B486C">
        <w:rPr>
          <w:rFonts w:asciiTheme="minorHAnsi" w:eastAsia="Arial" w:hAnsiTheme="minorHAnsi" w:cs="Arial"/>
          <w:sz w:val="22"/>
          <w:szCs w:val="22"/>
        </w:rPr>
        <w:t>esea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ch,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information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chitectu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e,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interaction</w:t>
      </w:r>
      <w:r w:rsidRPr="007B486C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design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and </w:t>
      </w:r>
      <w:r w:rsidRPr="007B486C">
        <w:rPr>
          <w:rFonts w:asciiTheme="minorHAnsi" w:eastAsia="Arial" w:hAnsiTheme="minorHAnsi" w:cs="Arial"/>
          <w:sz w:val="22"/>
          <w:szCs w:val="22"/>
        </w:rPr>
        <w:t>usability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testing</w:t>
      </w:r>
      <w:r w:rsidRPr="007B486C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desktop</w:t>
      </w:r>
      <w:r w:rsidRPr="007B486C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mobile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(web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&amp;</w:t>
      </w:r>
      <w:r w:rsidRPr="007B486C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native)</w:t>
      </w:r>
      <w:r w:rsidRPr="007B486C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B2B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B2C 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oducts</w:t>
      </w:r>
      <w:r w:rsidRPr="007B486C">
        <w:rPr>
          <w:rFonts w:asciiTheme="minorHAnsi" w:eastAsia="Arial" w:hAnsiTheme="minorHAnsi" w:cs="Arial"/>
          <w:spacing w:val="3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services 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over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dozen clients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multiple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industries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including</w:t>
      </w:r>
      <w:r w:rsidRPr="007B486C">
        <w:rPr>
          <w:rFonts w:asciiTheme="minorHAnsi" w:eastAsia="Arial" w:hAnsiTheme="minorHAnsi" w:cs="Arial"/>
          <w:spacing w:val="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several</w:t>
      </w:r>
      <w:r w:rsidRPr="007B486C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Fortune 100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companies.</w:t>
      </w:r>
    </w:p>
    <w:p w14:paraId="0CE9037A" w14:textId="77777777" w:rsidR="0043642F" w:rsidRPr="007B486C" w:rsidRDefault="0043642F">
      <w:pPr>
        <w:spacing w:before="4" w:line="160" w:lineRule="exact"/>
        <w:rPr>
          <w:rFonts w:asciiTheme="minorHAnsi" w:hAnsiTheme="minorHAnsi"/>
          <w:sz w:val="22"/>
          <w:szCs w:val="22"/>
        </w:rPr>
      </w:pPr>
    </w:p>
    <w:p w14:paraId="62371844" w14:textId="77777777" w:rsidR="0043642F" w:rsidRPr="007B486C" w:rsidRDefault="003A1219">
      <w:pPr>
        <w:tabs>
          <w:tab w:val="left" w:pos="2320"/>
        </w:tabs>
        <w:spacing w:before="36" w:line="292" w:lineRule="auto"/>
        <w:ind w:left="2331" w:right="138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eated 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comp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ehensive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mobile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UX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best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practices</w:t>
      </w:r>
      <w:r w:rsidRPr="007B486C">
        <w:rPr>
          <w:rFonts w:asciiTheme="minorHAnsi" w:eastAsia="Arial" w:hAnsiTheme="minorHAnsi" w:cs="Arial"/>
          <w:spacing w:val="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guide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iOS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oid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smartphone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tablet</w:t>
      </w:r>
      <w:r w:rsidRPr="007B486C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experiences 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Fortune 100 financial services</w:t>
      </w:r>
      <w:r w:rsidRPr="007B486C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compan</w:t>
      </w:r>
      <w:r w:rsidRPr="007B486C">
        <w:rPr>
          <w:rFonts w:asciiTheme="minorHAnsi" w:eastAsia="Arial" w:hAnsiTheme="minorHAnsi" w:cs="Arial"/>
          <w:spacing w:val="-15"/>
          <w:sz w:val="22"/>
          <w:szCs w:val="22"/>
        </w:rPr>
        <w:t>y</w:t>
      </w:r>
      <w:r w:rsidRPr="007B486C">
        <w:rPr>
          <w:rFonts w:asciiTheme="minorHAnsi" w:eastAsia="Arial" w:hAnsiTheme="minorHAnsi" w:cs="Arial"/>
          <w:sz w:val="22"/>
          <w:szCs w:val="22"/>
        </w:rPr>
        <w:t>.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esented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this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guide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6"/>
          <w:sz w:val="22"/>
          <w:szCs w:val="22"/>
        </w:rPr>
        <w:t>to</w:t>
      </w:r>
    </w:p>
    <w:p w14:paraId="76AAC456" w14:textId="77777777" w:rsidR="0043642F" w:rsidRPr="007B486C" w:rsidRDefault="003A1219">
      <w:pPr>
        <w:spacing w:before="1" w:line="220" w:lineRule="exact"/>
        <w:ind w:left="2331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senior</w:t>
      </w:r>
      <w:r w:rsidRPr="007B486C">
        <w:rPr>
          <w:rFonts w:asciiTheme="minorHAnsi" w:eastAsia="Arial" w:hAnsiTheme="minorHAnsi" w:cs="Arial"/>
          <w:spacing w:val="-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management, gaining</w:t>
      </w:r>
      <w:r w:rsidRPr="007B486C">
        <w:rPr>
          <w:rFonts w:asciiTheme="minorHAnsi" w:eastAsia="Arial" w:hAnsiTheme="minorHAnsi" w:cs="Arial"/>
          <w:spacing w:val="-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buy-in</w:t>
      </w:r>
      <w:r w:rsidRPr="007B486C">
        <w:rPr>
          <w:rFonts w:asciiTheme="minorHAnsi" w:eastAsia="Arial" w:hAnsiTheme="minorHAnsi" w:cs="Arial"/>
          <w:spacing w:val="16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consistent</w:t>
      </w:r>
      <w:r w:rsidRPr="007B486C">
        <w:rPr>
          <w:rFonts w:asciiTheme="minorHAnsi" w:eastAsia="Arial" w:hAnsiTheme="minorHAnsi" w:cs="Arial"/>
          <w:spacing w:val="18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UX</w:t>
      </w:r>
      <w:r w:rsidRPr="007B486C">
        <w:rPr>
          <w:rFonts w:asciiTheme="minorHAnsi" w:eastAsia="Arial" w:hAnsiTheme="minorHAnsi" w:cs="Arial"/>
          <w:spacing w:val="-1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app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oach</w:t>
      </w:r>
      <w:r w:rsidRPr="007B486C">
        <w:rPr>
          <w:rFonts w:asciiTheme="minorHAnsi" w:eastAsia="Arial" w:hAnsiTheme="minorHAnsi" w:cs="Arial"/>
          <w:spacing w:val="1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ac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oss</w:t>
      </w:r>
      <w:r w:rsidRPr="007B486C">
        <w:rPr>
          <w:rFonts w:asciiTheme="minorHAnsi" w:eastAsia="Arial" w:hAnsiTheme="minorHAnsi" w:cs="Arial"/>
          <w:spacing w:val="6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position w:val="-1"/>
          <w:sz w:val="22"/>
          <w:szCs w:val="22"/>
        </w:rPr>
        <w:t>o</w:t>
      </w:r>
      <w:r w:rsidRPr="007B486C">
        <w:rPr>
          <w:rFonts w:asciiTheme="minorHAnsi" w:eastAsia="Arial" w:hAnsiTheme="minorHAnsi" w:cs="Arial"/>
          <w:spacing w:val="-6"/>
          <w:w w:val="102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ganization.</w:t>
      </w:r>
    </w:p>
    <w:p w14:paraId="103B1D11" w14:textId="77777777" w:rsidR="0043642F" w:rsidRPr="007B486C" w:rsidRDefault="0043642F">
      <w:pPr>
        <w:spacing w:line="180" w:lineRule="exact"/>
        <w:rPr>
          <w:rFonts w:asciiTheme="minorHAnsi" w:hAnsiTheme="minorHAnsi"/>
          <w:sz w:val="22"/>
          <w:szCs w:val="22"/>
        </w:rPr>
      </w:pPr>
    </w:p>
    <w:p w14:paraId="46D6D889" w14:textId="77777777" w:rsidR="0043642F" w:rsidRPr="007B486C" w:rsidRDefault="003A1219">
      <w:pPr>
        <w:tabs>
          <w:tab w:val="left" w:pos="2320"/>
        </w:tabs>
        <w:spacing w:before="36" w:line="312" w:lineRule="auto"/>
        <w:ind w:left="2331" w:right="270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Defined 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implemented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oss-channel</w:t>
      </w:r>
      <w:r w:rsidRPr="007B486C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experiences 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ospective</w:t>
      </w:r>
      <w:r w:rsidRPr="007B486C">
        <w:rPr>
          <w:rFonts w:asciiTheme="minorHAnsi" w:eastAsia="Arial" w:hAnsiTheme="minorHAnsi" w:cs="Arial"/>
          <w:spacing w:val="2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existing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4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w w:val="10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w w:val="103"/>
          <w:sz w:val="22"/>
          <w:szCs w:val="22"/>
        </w:rPr>
        <w:t xml:space="preserve">edit </w:t>
      </w:r>
      <w:r w:rsidRPr="007B486C">
        <w:rPr>
          <w:rFonts w:asciiTheme="minorHAnsi" w:eastAsia="Arial" w:hAnsiTheme="minorHAnsi" w:cs="Arial"/>
          <w:sz w:val="22"/>
          <w:szCs w:val="22"/>
        </w:rPr>
        <w:t>ca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d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customers</w:t>
      </w:r>
      <w:r w:rsidRPr="007B486C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multi-platform</w:t>
      </w:r>
      <w:r w:rsidRPr="007B486C">
        <w:rPr>
          <w:rFonts w:asciiTheme="minorHAnsi" w:eastAsia="Arial" w:hAnsiTheme="minorHAnsi" w:cs="Arial"/>
          <w:spacing w:val="4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desktop,</w:t>
      </w:r>
      <w:r w:rsidRPr="007B486C">
        <w:rPr>
          <w:rFonts w:asciiTheme="minorHAnsi" w:eastAsia="Arial" w:hAnsiTheme="minorHAnsi" w:cs="Arial"/>
          <w:spacing w:val="2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mobile,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tablet</w:t>
      </w:r>
      <w:r w:rsidRPr="007B486C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kiosk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devices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22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sz w:val="22"/>
          <w:szCs w:val="22"/>
        </w:rPr>
        <w:t>op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2</w:t>
      </w:r>
    </w:p>
    <w:p w14:paraId="3B3DE4EC" w14:textId="77777777" w:rsidR="0043642F" w:rsidRPr="007B486C" w:rsidRDefault="003A1219">
      <w:pPr>
        <w:spacing w:line="200" w:lineRule="exact"/>
        <w:ind w:left="2331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US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bank.</w:t>
      </w:r>
    </w:p>
    <w:p w14:paraId="508413D1" w14:textId="77777777" w:rsidR="0043642F" w:rsidRPr="007B486C" w:rsidRDefault="0043642F">
      <w:pPr>
        <w:spacing w:before="10" w:line="200" w:lineRule="exact"/>
        <w:rPr>
          <w:rFonts w:asciiTheme="minorHAnsi" w:hAnsiTheme="minorHAnsi"/>
          <w:sz w:val="22"/>
          <w:szCs w:val="22"/>
        </w:rPr>
      </w:pPr>
    </w:p>
    <w:p w14:paraId="75F909D8" w14:textId="77777777" w:rsidR="0043642F" w:rsidRPr="007B486C" w:rsidRDefault="003A1219">
      <w:pPr>
        <w:ind w:left="2043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eated </w:t>
      </w:r>
      <w:r w:rsidRPr="007B486C">
        <w:rPr>
          <w:rFonts w:asciiTheme="minorHAnsi" w:eastAsia="Arial" w:hAnsiTheme="minorHAnsi" w:cs="Arial"/>
          <w:sz w:val="22"/>
          <w:szCs w:val="22"/>
        </w:rPr>
        <w:t>advanced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interactive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ototypes</w:t>
      </w:r>
      <w:r w:rsidRPr="007B486C">
        <w:rPr>
          <w:rFonts w:asciiTheme="minorHAnsi" w:eastAsia="Arial" w:hAnsiTheme="minorHAnsi" w:cs="Arial"/>
          <w:spacing w:val="3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using conditional</w:t>
      </w:r>
      <w:r w:rsidRPr="007B486C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logic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sto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ed</w:t>
      </w:r>
      <w:r w:rsidRPr="007B486C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data</w:t>
      </w:r>
      <w:r w:rsidRPr="007B486C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 Axu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</w:t>
      </w:r>
    </w:p>
    <w:p w14:paraId="6DFBAA43" w14:textId="77777777" w:rsidR="0043642F" w:rsidRPr="007B486C" w:rsidRDefault="003A1219">
      <w:pPr>
        <w:spacing w:before="50" w:line="292" w:lineRule="auto"/>
        <w:ind w:left="2331" w:right="1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RP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 usability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tests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interactive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web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mobile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experiences.</w:t>
      </w:r>
      <w:r w:rsidRPr="007B486C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ototypes</w:t>
      </w:r>
      <w:r w:rsidRPr="007B486C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also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used 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demonstrate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document</w:t>
      </w:r>
      <w:r w:rsidRPr="007B486C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ed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interactions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oduct</w:t>
      </w:r>
      <w:r w:rsidRPr="007B486C">
        <w:rPr>
          <w:rFonts w:asciiTheme="minorHAnsi" w:eastAsia="Arial" w:hAnsiTheme="minorHAnsi" w:cs="Arial"/>
          <w:spacing w:val="3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design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development </w:t>
      </w:r>
      <w:r w:rsidRPr="007B486C">
        <w:rPr>
          <w:rFonts w:asciiTheme="minorHAnsi" w:eastAsia="Arial" w:hAnsiTheme="minorHAnsi" w:cs="Arial"/>
          <w:sz w:val="22"/>
          <w:szCs w:val="22"/>
        </w:rPr>
        <w:t>teams.</w:t>
      </w:r>
    </w:p>
    <w:p w14:paraId="6ABFC3D9" w14:textId="77777777" w:rsidR="0043642F" w:rsidRPr="007B486C" w:rsidRDefault="0043642F">
      <w:pPr>
        <w:spacing w:before="2" w:line="100" w:lineRule="exact"/>
        <w:rPr>
          <w:rFonts w:asciiTheme="minorHAnsi" w:hAnsiTheme="minorHAnsi"/>
          <w:sz w:val="22"/>
          <w:szCs w:val="22"/>
        </w:rPr>
      </w:pPr>
    </w:p>
    <w:p w14:paraId="59C9513E" w14:textId="77777777" w:rsidR="0043642F" w:rsidRPr="007B486C" w:rsidRDefault="003A1219">
      <w:pPr>
        <w:tabs>
          <w:tab w:val="left" w:pos="2320"/>
        </w:tabs>
        <w:spacing w:line="280" w:lineRule="atLeast"/>
        <w:ind w:left="2331" w:right="142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Led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strategy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workshops</w:t>
      </w:r>
      <w:r w:rsidRPr="007B486C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cises</w:t>
      </w:r>
      <w:r w:rsidRPr="007B486C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client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teams 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help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define 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oduct</w:t>
      </w:r>
      <w:r w:rsidRPr="007B486C">
        <w:rPr>
          <w:rFonts w:asciiTheme="minorHAnsi" w:eastAsia="Arial" w:hAnsiTheme="minorHAnsi" w:cs="Arial"/>
          <w:spacing w:val="3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ection</w:t>
      </w:r>
      <w:r w:rsidRPr="007B486C">
        <w:rPr>
          <w:rFonts w:asciiTheme="minorHAnsi" w:eastAsia="Arial" w:hAnsiTheme="minorHAnsi" w:cs="Arial"/>
          <w:spacing w:val="1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and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implementation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oadmaps</w:t>
      </w:r>
      <w:r w:rsidRPr="007B486C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based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on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-centric</w:t>
      </w:r>
      <w:r w:rsidRPr="007B486C">
        <w:rPr>
          <w:rFonts w:asciiTheme="minorHAnsi" w:eastAsia="Arial" w:hAnsiTheme="minorHAnsi" w:cs="Arial"/>
          <w:spacing w:val="2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4"/>
          <w:sz w:val="22"/>
          <w:szCs w:val="22"/>
        </w:rPr>
        <w:t>fo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undation.</w:t>
      </w:r>
    </w:p>
    <w:p w14:paraId="1B3EA991" w14:textId="77777777" w:rsidR="0043642F" w:rsidRPr="007B486C" w:rsidRDefault="0043642F">
      <w:pPr>
        <w:spacing w:before="4" w:line="160" w:lineRule="exact"/>
        <w:rPr>
          <w:rFonts w:asciiTheme="minorHAnsi" w:hAnsiTheme="minorHAnsi"/>
          <w:sz w:val="22"/>
          <w:szCs w:val="22"/>
        </w:rPr>
      </w:pPr>
    </w:p>
    <w:p w14:paraId="4DFBE4AF" w14:textId="77777777" w:rsidR="0043642F" w:rsidRPr="007B486C" w:rsidRDefault="003A1219">
      <w:pPr>
        <w:spacing w:before="36"/>
        <w:ind w:left="2043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Collaborated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oss-disciplinary</w:t>
      </w:r>
      <w:r w:rsidRPr="007B486C">
        <w:rPr>
          <w:rFonts w:asciiTheme="minorHAnsi" w:eastAsia="Arial" w:hAnsiTheme="minorHAnsi" w:cs="Arial"/>
          <w:spacing w:val="3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teams 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iterative design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solutions.</w:t>
      </w:r>
    </w:p>
    <w:p w14:paraId="5380F294" w14:textId="77777777" w:rsidR="0043642F" w:rsidRPr="007B486C" w:rsidRDefault="0043642F">
      <w:pPr>
        <w:spacing w:before="6" w:line="100" w:lineRule="exact"/>
        <w:rPr>
          <w:rFonts w:asciiTheme="minorHAnsi" w:hAnsiTheme="minorHAnsi"/>
          <w:sz w:val="22"/>
          <w:szCs w:val="22"/>
        </w:rPr>
      </w:pPr>
    </w:p>
    <w:p w14:paraId="14E6EBEA" w14:textId="77777777" w:rsidR="0043642F" w:rsidRPr="007B486C" w:rsidRDefault="0043642F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79F522CE" w14:textId="77777777" w:rsidR="0043642F" w:rsidRPr="007B486C" w:rsidRDefault="003A1219">
      <w:pPr>
        <w:ind w:left="1994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Information A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chitect</w:t>
      </w:r>
    </w:p>
    <w:p w14:paraId="4C453EE2" w14:textId="77777777" w:rsidR="0043642F" w:rsidRPr="007B486C" w:rsidRDefault="003A1219">
      <w:pPr>
        <w:spacing w:before="90"/>
        <w:ind w:left="2014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pacing w:val="-11"/>
          <w:sz w:val="22"/>
          <w:szCs w:val="22"/>
        </w:rPr>
        <w:t>V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angua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d                                             </w:t>
      </w:r>
      <w:r w:rsidRPr="007B486C">
        <w:rPr>
          <w:rFonts w:asciiTheme="minorHAnsi" w:eastAsia="Arial" w:hAnsiTheme="minorHAnsi" w:cs="Arial"/>
          <w:b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pacing w:val="-11"/>
          <w:sz w:val="22"/>
          <w:szCs w:val="22"/>
        </w:rPr>
        <w:t>V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alley</w:t>
      </w:r>
      <w:r w:rsidRPr="007B486C">
        <w:rPr>
          <w:rFonts w:asciiTheme="minorHAnsi" w:eastAsia="Arial" w:hAnsiTheme="minorHAnsi" w:cs="Arial"/>
          <w:b/>
          <w:spacing w:val="-1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Fo</w:t>
      </w:r>
      <w:r w:rsidRPr="007B486C">
        <w:rPr>
          <w:rFonts w:asciiTheme="minorHAnsi" w:eastAsia="Arial" w:hAnsiTheme="minorHAnsi" w:cs="Arial"/>
          <w:b/>
          <w:spacing w:val="-6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ge, </w:t>
      </w:r>
      <w:r w:rsidRPr="007B486C">
        <w:rPr>
          <w:rFonts w:asciiTheme="minorHAnsi" w:eastAsia="Arial" w:hAnsiTheme="minorHAnsi" w:cs="Arial"/>
          <w:b/>
          <w:spacing w:val="-15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A              </w:t>
      </w:r>
      <w:r w:rsidRPr="007B486C">
        <w:rPr>
          <w:rFonts w:asciiTheme="minorHAnsi" w:eastAsia="Arial" w:hAnsiTheme="minorHAnsi" w:cs="Arial"/>
          <w:b/>
          <w:spacing w:val="4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July</w:t>
      </w:r>
      <w:r w:rsidRPr="007B486C">
        <w:rPr>
          <w:rFonts w:asciiTheme="minorHAnsi" w:eastAsia="Arial" w:hAnsiTheme="minorHAnsi" w:cs="Arial"/>
          <w:b/>
          <w:spacing w:val="-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2007 -</w:t>
      </w:r>
      <w:r w:rsidRPr="007B486C">
        <w:rPr>
          <w:rFonts w:asciiTheme="minorHAnsi" w:eastAsia="Arial" w:hAnsiTheme="minorHAnsi" w:cs="Arial"/>
          <w:b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December</w:t>
      </w:r>
      <w:r w:rsidRPr="007B486C">
        <w:rPr>
          <w:rFonts w:asciiTheme="minorHAnsi" w:eastAsia="Arial" w:hAnsiTheme="minorHAnsi" w:cs="Arial"/>
          <w:b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2009</w:t>
      </w:r>
    </w:p>
    <w:p w14:paraId="178A3C4C" w14:textId="77777777" w:rsidR="0043642F" w:rsidRPr="007B486C" w:rsidRDefault="0043642F">
      <w:pPr>
        <w:spacing w:before="4" w:line="100" w:lineRule="exact"/>
        <w:rPr>
          <w:rFonts w:asciiTheme="minorHAnsi" w:hAnsiTheme="minorHAnsi"/>
          <w:sz w:val="22"/>
          <w:szCs w:val="22"/>
        </w:rPr>
      </w:pPr>
    </w:p>
    <w:p w14:paraId="2D37DB12" w14:textId="77777777" w:rsidR="0043642F" w:rsidRPr="007B486C" w:rsidRDefault="003A1219">
      <w:pPr>
        <w:tabs>
          <w:tab w:val="left" w:pos="2320"/>
        </w:tabs>
        <w:spacing w:line="280" w:lineRule="atLeast"/>
        <w:ind w:left="2322" w:right="449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Led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eﬀorts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design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strategy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unify the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tools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used by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Institutional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Relationship Managers</w:t>
      </w:r>
      <w:r w:rsidRPr="007B486C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unified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portal.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esented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strategic</w:t>
      </w:r>
      <w:r w:rsidRPr="007B486C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vision 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stakeholders, </w:t>
      </w:r>
      <w:r w:rsidRPr="007B486C">
        <w:rPr>
          <w:rFonts w:asciiTheme="minorHAnsi" w:eastAsia="Arial" w:hAnsiTheme="minorHAnsi" w:cs="Arial"/>
          <w:w w:val="104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w w:val="10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w w:val="99"/>
          <w:sz w:val="22"/>
          <w:szCs w:val="22"/>
        </w:rPr>
        <w:t>epa</w:t>
      </w:r>
      <w:r w:rsidRPr="007B486C">
        <w:rPr>
          <w:rFonts w:asciiTheme="minorHAnsi" w:eastAsia="Arial" w:hAnsiTheme="minorHAnsi" w:cs="Arial"/>
          <w:spacing w:val="-4"/>
          <w:w w:val="99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ed </w:t>
      </w:r>
      <w:r w:rsidRPr="007B486C">
        <w:rPr>
          <w:rFonts w:asciiTheme="minorHAnsi" w:eastAsia="Arial" w:hAnsiTheme="minorHAnsi" w:cs="Arial"/>
          <w:sz w:val="22"/>
          <w:szCs w:val="22"/>
        </w:rPr>
        <w:t>implementation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plan 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eated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eframes</w:t>
      </w:r>
      <w:r w:rsidRPr="007B486C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illustrating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vision.</w:t>
      </w:r>
    </w:p>
    <w:p w14:paraId="52DC0280" w14:textId="77777777" w:rsidR="0043642F" w:rsidRPr="007B486C" w:rsidRDefault="0043642F">
      <w:pPr>
        <w:spacing w:before="4" w:line="160" w:lineRule="exact"/>
        <w:rPr>
          <w:rFonts w:asciiTheme="minorHAnsi" w:hAnsiTheme="minorHAnsi"/>
          <w:sz w:val="22"/>
          <w:szCs w:val="22"/>
        </w:rPr>
      </w:pPr>
    </w:p>
    <w:p w14:paraId="5D58D4D8" w14:textId="77777777" w:rsidR="0043642F" w:rsidRPr="007B486C" w:rsidRDefault="003A1219">
      <w:pPr>
        <w:spacing w:before="36"/>
        <w:ind w:left="2034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epa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ed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conducted</w:t>
      </w:r>
      <w:r w:rsidRPr="007B486C">
        <w:rPr>
          <w:rFonts w:asciiTheme="minorHAnsi" w:eastAsia="Arial" w:hAnsiTheme="minorHAnsi" w:cs="Arial"/>
          <w:spacing w:val="3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in-person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emote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usability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tests.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Analysis</w:t>
      </w:r>
      <w:r w:rsidRPr="007B486C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r</w:t>
      </w:r>
      <w:r w:rsidRPr="007B486C">
        <w:rPr>
          <w:rFonts w:asciiTheme="minorHAnsi" w:eastAsia="Arial" w:hAnsiTheme="minorHAnsi" w:cs="Arial"/>
          <w:sz w:val="22"/>
          <w:szCs w:val="22"/>
        </w:rPr>
        <w:t>emote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3"/>
          <w:sz w:val="22"/>
          <w:szCs w:val="22"/>
        </w:rPr>
        <w:t>study</w:t>
      </w:r>
    </w:p>
    <w:p w14:paraId="33EA5556" w14:textId="77777777" w:rsidR="0043642F" w:rsidRPr="007B486C" w:rsidRDefault="003A1219">
      <w:pPr>
        <w:spacing w:before="50" w:line="220" w:lineRule="exact"/>
        <w:ind w:left="232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800+ participants</w:t>
      </w:r>
      <w:r w:rsidRPr="007B486C">
        <w:rPr>
          <w:rFonts w:asciiTheme="minorHAnsi" w:eastAsia="Arial" w:hAnsiTheme="minorHAnsi" w:cs="Arial"/>
          <w:spacing w:val="2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esulted</w:t>
      </w:r>
      <w:r w:rsidRPr="007B486C">
        <w:rPr>
          <w:rFonts w:asciiTheme="minorHAnsi" w:eastAsia="Arial" w:hAnsiTheme="minorHAnsi" w:cs="Arial"/>
          <w:spacing w:val="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in imp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ovements</w:t>
      </w:r>
      <w:r w:rsidRPr="007B486C">
        <w:rPr>
          <w:rFonts w:asciiTheme="minorHAnsi" w:eastAsia="Arial" w:hAnsiTheme="minorHAnsi" w:cs="Arial"/>
          <w:spacing w:val="8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to</w:t>
      </w:r>
      <w:r w:rsidRPr="007B486C">
        <w:rPr>
          <w:rFonts w:asciiTheme="minorHAnsi" w:eastAsia="Arial" w:hAnsiTheme="minorHAnsi" w:cs="Arial"/>
          <w:spacing w:val="1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online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Rollover</w:t>
      </w:r>
      <w:r w:rsidRPr="007B486C">
        <w:rPr>
          <w:rFonts w:asciiTheme="minorHAnsi" w:eastAsia="Arial" w:hAnsiTheme="minorHAnsi" w:cs="Arial"/>
          <w:spacing w:val="-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95"/>
          <w:position w:val="-1"/>
          <w:sz w:val="22"/>
          <w:szCs w:val="22"/>
        </w:rPr>
        <w:t>401(k)</w:t>
      </w:r>
      <w:r w:rsidRPr="007B486C">
        <w:rPr>
          <w:rFonts w:asciiTheme="minorHAnsi" w:eastAsia="Arial" w:hAnsiTheme="minorHAnsi" w:cs="Arial"/>
          <w:spacing w:val="3"/>
          <w:w w:val="9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experience.</w:t>
      </w:r>
    </w:p>
    <w:p w14:paraId="3FD8892D" w14:textId="77777777" w:rsidR="0043642F" w:rsidRPr="007B486C" w:rsidRDefault="0043642F">
      <w:pPr>
        <w:spacing w:line="180" w:lineRule="exact"/>
        <w:rPr>
          <w:rFonts w:asciiTheme="minorHAnsi" w:hAnsiTheme="minorHAnsi"/>
          <w:sz w:val="22"/>
          <w:szCs w:val="22"/>
        </w:rPr>
      </w:pPr>
    </w:p>
    <w:p w14:paraId="71136161" w14:textId="77777777" w:rsidR="0043642F" w:rsidRPr="007B486C" w:rsidRDefault="003A1219">
      <w:pPr>
        <w:spacing w:before="36" w:line="220" w:lineRule="exact"/>
        <w:ind w:left="2034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C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eated wi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eframes</w:t>
      </w:r>
      <w:r w:rsidRPr="007B486C">
        <w:rPr>
          <w:rFonts w:asciiTheme="minorHAnsi" w:eastAsia="Arial" w:hAnsiTheme="minorHAnsi" w:cs="Arial"/>
          <w:spacing w:val="-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futu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</w:t>
      </w:r>
      <w:r w:rsidRPr="007B486C">
        <w:rPr>
          <w:rFonts w:asciiTheme="minorHAnsi" w:eastAsia="Arial" w:hAnsiTheme="minorHAnsi" w:cs="Arial"/>
          <w:spacing w:val="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state</w:t>
      </w:r>
      <w:r w:rsidRPr="007B486C">
        <w:rPr>
          <w:rFonts w:asciiTheme="minorHAnsi" w:eastAsia="Arial" w:hAnsiTheme="minorHAnsi" w:cs="Arial"/>
          <w:spacing w:val="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visions for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Personal</w:t>
      </w:r>
      <w:r w:rsidRPr="007B486C">
        <w:rPr>
          <w:rFonts w:asciiTheme="minorHAnsi" w:eastAsia="Arial" w:hAnsiTheme="minorHAnsi" w:cs="Arial"/>
          <w:spacing w:val="-8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Investors</w:t>
      </w:r>
      <w:r w:rsidRPr="007B486C">
        <w:rPr>
          <w:rFonts w:asciiTheme="minorHAnsi" w:eastAsia="Arial" w:hAnsiTheme="minorHAnsi" w:cs="Arial"/>
          <w:spacing w:val="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position w:val="-1"/>
          <w:sz w:val="22"/>
          <w:szCs w:val="22"/>
        </w:rPr>
        <w:t>website.</w:t>
      </w:r>
    </w:p>
    <w:p w14:paraId="0F8BC4DF" w14:textId="77777777" w:rsidR="0043642F" w:rsidRPr="007B486C" w:rsidRDefault="0043642F">
      <w:pPr>
        <w:spacing w:line="180" w:lineRule="exact"/>
        <w:rPr>
          <w:rFonts w:asciiTheme="minorHAnsi" w:hAnsiTheme="minorHAnsi"/>
          <w:sz w:val="22"/>
          <w:szCs w:val="22"/>
        </w:rPr>
      </w:pPr>
    </w:p>
    <w:p w14:paraId="000C5198" w14:textId="77777777" w:rsidR="0043642F" w:rsidRPr="007B486C" w:rsidRDefault="003A1219">
      <w:pPr>
        <w:spacing w:before="36" w:line="220" w:lineRule="exact"/>
        <w:ind w:left="2034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Conducted</w:t>
      </w:r>
      <w:r w:rsidRPr="007B486C">
        <w:rPr>
          <w:rFonts w:asciiTheme="minorHAnsi" w:eastAsia="Arial" w:hAnsiTheme="minorHAnsi" w:cs="Arial"/>
          <w:spacing w:val="29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usability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tests</w:t>
      </w:r>
      <w:r w:rsidRPr="007B486C">
        <w:rPr>
          <w:rFonts w:asciiTheme="minorHAnsi" w:eastAsia="Arial" w:hAnsiTheme="minorHAnsi" w:cs="Arial"/>
          <w:spacing w:val="8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inte</w:t>
      </w:r>
      <w:r w:rsidRPr="007B486C">
        <w:rPr>
          <w:rFonts w:asciiTheme="minorHAnsi" w:eastAsia="Arial" w:hAnsiTheme="minorHAnsi" w:cs="Arial"/>
          <w:spacing w:val="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nal</w:t>
      </w:r>
      <w:r w:rsidRPr="007B486C">
        <w:rPr>
          <w:rFonts w:asciiTheme="minorHAnsi" w:eastAsia="Arial" w:hAnsiTheme="minorHAnsi" w:cs="Arial"/>
          <w:spacing w:val="-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exte</w:t>
      </w:r>
      <w:r w:rsidRPr="007B486C">
        <w:rPr>
          <w:rFonts w:asciiTheme="minorHAnsi" w:eastAsia="Arial" w:hAnsiTheme="minorHAnsi" w:cs="Arial"/>
          <w:spacing w:val="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nal</w:t>
      </w:r>
      <w:r w:rsidRPr="007B486C">
        <w:rPr>
          <w:rFonts w:asciiTheme="minorHAnsi" w:eastAsia="Arial" w:hAnsiTheme="minorHAnsi" w:cs="Arial"/>
          <w:spacing w:val="-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users</w:t>
      </w:r>
      <w:r w:rsidRPr="007B486C">
        <w:rPr>
          <w:rFonts w:asciiTheme="minorHAnsi" w:eastAsia="Arial" w:hAnsiTheme="minorHAnsi" w:cs="Arial"/>
          <w:spacing w:val="-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Institutional</w:t>
      </w:r>
      <w:r w:rsidRPr="007B486C">
        <w:rPr>
          <w:rFonts w:asciiTheme="minorHAnsi" w:eastAsia="Arial" w:hAnsiTheme="minorHAnsi" w:cs="Arial"/>
          <w:spacing w:val="1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advice</w:t>
      </w:r>
      <w:r w:rsidRPr="007B486C">
        <w:rPr>
          <w:rFonts w:asciiTheme="minorHAnsi" w:eastAsia="Arial" w:hAnsiTheme="minorHAnsi" w:cs="Arial"/>
          <w:spacing w:val="6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3"/>
          <w:position w:val="-1"/>
          <w:sz w:val="22"/>
          <w:szCs w:val="22"/>
        </w:rPr>
        <w:t>o</w:t>
      </w:r>
      <w:r w:rsidRPr="007B486C">
        <w:rPr>
          <w:rFonts w:asciiTheme="minorHAnsi" w:eastAsia="Arial" w:hAnsiTheme="minorHAnsi" w:cs="Arial"/>
          <w:w w:val="108"/>
          <w:position w:val="-1"/>
          <w:sz w:val="22"/>
          <w:szCs w:val="22"/>
        </w:rPr>
        <w:t>ﬀ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erings.</w:t>
      </w:r>
    </w:p>
    <w:p w14:paraId="73A2D8A2" w14:textId="77777777" w:rsidR="0043642F" w:rsidRPr="007B486C" w:rsidRDefault="0043642F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495DA355" w14:textId="77777777" w:rsidR="0043642F" w:rsidRPr="007B486C" w:rsidRDefault="003A1219">
      <w:pPr>
        <w:tabs>
          <w:tab w:val="left" w:pos="2320"/>
        </w:tabs>
        <w:spacing w:before="36" w:line="292" w:lineRule="auto"/>
        <w:ind w:left="2322" w:right="280" w:hanging="288"/>
        <w:rPr>
          <w:rFonts w:asciiTheme="minorHAnsi" w:eastAsia="Arial" w:hAnsiTheme="minorHAnsi" w:cs="Arial"/>
          <w:sz w:val="22"/>
          <w:szCs w:val="22"/>
        </w:rPr>
        <w:sectPr w:rsidR="0043642F" w:rsidRPr="007B486C">
          <w:type w:val="continuous"/>
          <w:pgSz w:w="12240" w:h="15840"/>
          <w:pgMar w:top="1820" w:right="740" w:bottom="280" w:left="740" w:header="720" w:footer="720" w:gutter="0"/>
          <w:cols w:space="720"/>
        </w:sectPr>
      </w:pPr>
      <w:r w:rsidRPr="007B486C">
        <w:rPr>
          <w:rFonts w:asciiTheme="minorHAnsi" w:eastAsia="Arial" w:hAnsiTheme="minorHAnsi" w:cs="Arial"/>
          <w:sz w:val="22"/>
          <w:szCs w:val="22"/>
        </w:rPr>
        <w:lastRenderedPageBreak/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Prioritized capabilities,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analyzed</w:t>
      </w:r>
      <w:r w:rsidRPr="007B486C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usage</w:t>
      </w:r>
      <w:r w:rsidRPr="007B486C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statistics,</w:t>
      </w:r>
      <w:r w:rsidRPr="007B486C">
        <w:rPr>
          <w:rFonts w:asciiTheme="minorHAnsi" w:eastAsia="Arial" w:hAnsiTheme="minorHAnsi" w:cs="Arial"/>
          <w:spacing w:val="2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implemented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ocess</w:t>
      </w:r>
      <w:r w:rsidRPr="007B486C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imp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ovements,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and </w:t>
      </w:r>
      <w:r w:rsidRPr="007B486C">
        <w:rPr>
          <w:rFonts w:asciiTheme="minorHAnsi" w:eastAsia="Arial" w:hAnsiTheme="minorHAnsi" w:cs="Arial"/>
          <w:sz w:val="22"/>
          <w:szCs w:val="22"/>
        </w:rPr>
        <w:t>coo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dinated</w:t>
      </w:r>
      <w:r w:rsidRPr="007B486C">
        <w:rPr>
          <w:rFonts w:asciiTheme="minorHAnsi" w:eastAsia="Arial" w:hAnsiTheme="minorHAnsi" w:cs="Arial"/>
          <w:spacing w:val="2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activities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 an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Agile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envi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onment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enhancement</w:t>
      </w:r>
      <w:r w:rsidRPr="007B486C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company</w:t>
      </w:r>
      <w:r w:rsidRPr="007B486C">
        <w:rPr>
          <w:rFonts w:asciiTheme="minorHAnsi" w:eastAsia="Arial" w:hAnsiTheme="minorHAnsi" w:cs="Arial"/>
          <w:spacing w:val="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Intranet.</w:t>
      </w:r>
    </w:p>
    <w:p w14:paraId="284FCB52" w14:textId="77777777" w:rsidR="0043642F" w:rsidRPr="007B486C" w:rsidRDefault="0043642F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1837E1A8" w14:textId="77777777" w:rsidR="0043642F" w:rsidRPr="007B486C" w:rsidRDefault="0043642F">
      <w:pPr>
        <w:spacing w:before="14" w:line="280" w:lineRule="exact"/>
        <w:rPr>
          <w:rFonts w:asciiTheme="minorHAnsi" w:hAnsiTheme="minorHAnsi"/>
          <w:sz w:val="22"/>
          <w:szCs w:val="22"/>
        </w:rPr>
      </w:pPr>
    </w:p>
    <w:p w14:paraId="32D8ADD8" w14:textId="77777777" w:rsidR="0043642F" w:rsidRPr="007B486C" w:rsidRDefault="003A1219">
      <w:pPr>
        <w:spacing w:before="31"/>
        <w:ind w:left="200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Blogger</w:t>
      </w:r>
      <w:r w:rsidRPr="007B486C">
        <w:rPr>
          <w:rFonts w:asciiTheme="minorHAnsi" w:eastAsia="Arial" w:hAnsiTheme="minorHAnsi" w:cs="Arial"/>
          <w:b/>
          <w:spacing w:val="-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and User Experience</w:t>
      </w:r>
      <w:r w:rsidRPr="007B486C">
        <w:rPr>
          <w:rFonts w:asciiTheme="minorHAnsi" w:eastAsia="Arial" w:hAnsiTheme="minorHAnsi" w:cs="Arial"/>
          <w:b/>
          <w:spacing w:val="-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Advocate</w:t>
      </w:r>
    </w:p>
    <w:p w14:paraId="3D91F9B5" w14:textId="77777777" w:rsidR="0043642F" w:rsidRPr="007B486C" w:rsidRDefault="003A1219">
      <w:pPr>
        <w:spacing w:before="97"/>
        <w:ind w:left="202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inspi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eUX.com                                                                                    </w:t>
      </w:r>
      <w:r w:rsidRPr="007B486C">
        <w:rPr>
          <w:rFonts w:asciiTheme="minorHAnsi" w:eastAsia="Arial" w:hAnsiTheme="minorHAnsi" w:cs="Arial"/>
          <w:b/>
          <w:spacing w:val="2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Ma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ch</w:t>
      </w:r>
      <w:r w:rsidRPr="007B486C">
        <w:rPr>
          <w:rFonts w:asciiTheme="minorHAnsi" w:eastAsia="Arial" w:hAnsiTheme="minorHAnsi" w:cs="Arial"/>
          <w:b/>
          <w:spacing w:val="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2008 -</w:t>
      </w:r>
      <w:r w:rsidRPr="007B486C">
        <w:rPr>
          <w:rFonts w:asciiTheme="minorHAnsi" w:eastAsia="Arial" w:hAnsiTheme="minorHAnsi" w:cs="Arial"/>
          <w:b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esent</w:t>
      </w:r>
    </w:p>
    <w:p w14:paraId="24255E1C" w14:textId="77777777" w:rsidR="0043642F" w:rsidRPr="007B486C" w:rsidRDefault="0043642F">
      <w:pPr>
        <w:spacing w:before="6" w:line="120" w:lineRule="exact"/>
        <w:rPr>
          <w:rFonts w:asciiTheme="minorHAnsi" w:hAnsiTheme="minorHAnsi"/>
          <w:sz w:val="22"/>
          <w:szCs w:val="22"/>
        </w:rPr>
      </w:pPr>
    </w:p>
    <w:p w14:paraId="48982B58" w14:textId="77777777" w:rsidR="0043642F" w:rsidRPr="007B486C" w:rsidRDefault="003A1219">
      <w:pPr>
        <w:tabs>
          <w:tab w:val="left" w:pos="2320"/>
        </w:tabs>
        <w:spacing w:line="285" w:lineRule="auto"/>
        <w:ind w:left="2328" w:right="277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Delive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ed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thought</w:t>
      </w:r>
      <w:r w:rsidRPr="007B486C">
        <w:rPr>
          <w:rFonts w:asciiTheme="minorHAnsi" w:eastAsia="Arial" w:hAnsiTheme="minorHAnsi" w:cs="Arial"/>
          <w:spacing w:val="2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leadership</w:t>
      </w:r>
      <w:r w:rsidRPr="007B486C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community</w:t>
      </w:r>
      <w:r w:rsidRPr="007B486C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ough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egular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blog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3"/>
          <w:sz w:val="22"/>
          <w:szCs w:val="22"/>
        </w:rPr>
        <w:t xml:space="preserve">posts </w:t>
      </w:r>
      <w:r w:rsidRPr="007B486C">
        <w:rPr>
          <w:rFonts w:asciiTheme="minorHAnsi" w:eastAsia="Arial" w:hAnsiTheme="minorHAnsi" w:cs="Arial"/>
          <w:sz w:val="22"/>
          <w:szCs w:val="22"/>
        </w:rPr>
        <w:t>that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ess</w:t>
      </w:r>
      <w:r w:rsidRPr="007B486C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viewpoints</w:t>
      </w:r>
      <w:r w:rsidRPr="007B486C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on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ends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their impact</w:t>
      </w:r>
      <w:r w:rsidRPr="007B486C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on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field,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techniques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that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can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help practitioners</w:t>
      </w:r>
      <w:r w:rsidRPr="007B486C">
        <w:rPr>
          <w:rFonts w:asciiTheme="minorHAnsi" w:eastAsia="Arial" w:hAnsiTheme="minorHAnsi" w:cs="Arial"/>
          <w:spacing w:val="2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deliver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better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experiences,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case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studies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eviews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UX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books</w:t>
      </w:r>
      <w:r w:rsidRPr="007B486C">
        <w:rPr>
          <w:rFonts w:asciiTheme="minorHAnsi" w:eastAsia="Arial" w:hAnsiTheme="minorHAnsi" w:cs="Arial"/>
          <w:spacing w:val="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 xml:space="preserve">and </w:t>
      </w:r>
      <w:r w:rsidRPr="007B486C">
        <w:rPr>
          <w:rFonts w:asciiTheme="minorHAnsi" w:eastAsia="Arial" w:hAnsiTheme="minorHAnsi" w:cs="Arial"/>
          <w:w w:val="104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w w:val="10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w w:val="104"/>
          <w:sz w:val="22"/>
          <w:szCs w:val="22"/>
        </w:rPr>
        <w:t>oducts.</w:t>
      </w:r>
    </w:p>
    <w:p w14:paraId="10C39A46" w14:textId="77777777" w:rsidR="0043642F" w:rsidRPr="007B486C" w:rsidRDefault="0043642F">
      <w:pPr>
        <w:spacing w:before="8" w:line="120" w:lineRule="exact"/>
        <w:rPr>
          <w:rFonts w:asciiTheme="minorHAnsi" w:hAnsiTheme="minorHAnsi"/>
          <w:sz w:val="22"/>
          <w:szCs w:val="22"/>
        </w:rPr>
      </w:pPr>
    </w:p>
    <w:p w14:paraId="3B0237F6" w14:textId="77777777" w:rsidR="0043642F" w:rsidRPr="007B486C" w:rsidRDefault="003A1219">
      <w:pPr>
        <w:tabs>
          <w:tab w:val="left" w:pos="2320"/>
        </w:tabs>
        <w:spacing w:line="292" w:lineRule="auto"/>
        <w:ind w:left="2328" w:right="230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Contributed</w:t>
      </w:r>
      <w:r w:rsidRPr="007B486C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UX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viewpoints</w:t>
      </w:r>
      <w:r w:rsidRPr="007B486C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four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Fortune.com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articles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including</w:t>
      </w:r>
      <w:r w:rsidRPr="007B486C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comp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ehensive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cise in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edesigning Facebook</w:t>
      </w:r>
      <w:r w:rsidRPr="007B486C">
        <w:rPr>
          <w:rFonts w:asciiTheme="minorHAnsi" w:eastAsia="Arial" w:hAnsiTheme="minorHAnsi" w:cs="Arial"/>
          <w:spacing w:val="-15"/>
          <w:sz w:val="22"/>
          <w:szCs w:val="22"/>
        </w:rPr>
        <w:t>’</w:t>
      </w:r>
      <w:r w:rsidRPr="007B486C">
        <w:rPr>
          <w:rFonts w:asciiTheme="minorHAnsi" w:eastAsia="Arial" w:hAnsiTheme="minorHAnsi" w:cs="Arial"/>
          <w:sz w:val="22"/>
          <w:szCs w:val="22"/>
        </w:rPr>
        <w:t>s</w:t>
      </w:r>
      <w:r w:rsidRPr="007B486C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privacy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settings</w:t>
      </w:r>
    </w:p>
    <w:p w14:paraId="5F29AB9C" w14:textId="77777777" w:rsidR="0043642F" w:rsidRPr="007B486C" w:rsidRDefault="0043642F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5CA9784E" w14:textId="77777777" w:rsidR="0043642F" w:rsidRPr="007B486C" w:rsidRDefault="003A1219">
      <w:pPr>
        <w:spacing w:line="220" w:lineRule="exact"/>
        <w:ind w:left="204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Recognized as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top</w:t>
      </w:r>
      <w:r w:rsidRPr="007B486C">
        <w:rPr>
          <w:rFonts w:asciiTheme="minorHAnsi" w:eastAsia="Arial" w:hAnsiTheme="minorHAnsi" w:cs="Arial"/>
          <w:spacing w:val="1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10 User</w:t>
      </w:r>
      <w:r w:rsidRPr="007B486C">
        <w:rPr>
          <w:rFonts w:asciiTheme="minorHAnsi" w:eastAsia="Arial" w:hAnsiTheme="minorHAnsi" w:cs="Arial"/>
          <w:spacing w:val="-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Experience</w:t>
      </w:r>
      <w:r w:rsidRPr="007B486C">
        <w:rPr>
          <w:rFonts w:asciiTheme="minorHAnsi" w:eastAsia="Arial" w:hAnsiTheme="minorHAnsi" w:cs="Arial"/>
          <w:spacing w:val="-1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blog</w:t>
      </w:r>
      <w:r w:rsidRPr="007B486C">
        <w:rPr>
          <w:rFonts w:asciiTheme="minorHAnsi" w:eastAsia="Arial" w:hAnsiTheme="minorHAnsi" w:cs="Arial"/>
          <w:spacing w:val="1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on</w:t>
      </w:r>
      <w:r w:rsidRPr="007B486C">
        <w:rPr>
          <w:rFonts w:asciiTheme="minorHAnsi" w:eastAsia="Arial" w:hAnsiTheme="minorHAnsi" w:cs="Arial"/>
          <w:spacing w:val="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3"/>
          <w:position w:val="-1"/>
          <w:sz w:val="22"/>
          <w:szCs w:val="22"/>
        </w:rPr>
        <w:t>blogs.com</w:t>
      </w:r>
    </w:p>
    <w:p w14:paraId="6C79331B" w14:textId="77777777" w:rsidR="0043642F" w:rsidRPr="007B486C" w:rsidRDefault="0043642F">
      <w:pPr>
        <w:spacing w:before="16" w:line="280" w:lineRule="exact"/>
        <w:rPr>
          <w:rFonts w:asciiTheme="minorHAnsi" w:hAnsiTheme="minorHAnsi"/>
          <w:sz w:val="22"/>
          <w:szCs w:val="22"/>
        </w:rPr>
      </w:pPr>
    </w:p>
    <w:p w14:paraId="00AA8CCC" w14:textId="77777777" w:rsidR="0043642F" w:rsidRPr="007B486C" w:rsidRDefault="003A1219">
      <w:pPr>
        <w:spacing w:before="31"/>
        <w:ind w:left="200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User Experience Designer</w:t>
      </w:r>
    </w:p>
    <w:p w14:paraId="29E8167F" w14:textId="77777777" w:rsidR="0043642F" w:rsidRPr="007B486C" w:rsidRDefault="0043642F">
      <w:pPr>
        <w:spacing w:before="1" w:line="100" w:lineRule="exact"/>
        <w:rPr>
          <w:rFonts w:asciiTheme="minorHAnsi" w:hAnsiTheme="minorHAnsi"/>
          <w:sz w:val="22"/>
          <w:szCs w:val="22"/>
        </w:rPr>
      </w:pPr>
    </w:p>
    <w:p w14:paraId="47B3DC4E" w14:textId="77777777" w:rsidR="0043642F" w:rsidRPr="007B486C" w:rsidRDefault="003A1219">
      <w:pPr>
        <w:ind w:left="202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>F</w:t>
      </w:r>
      <w:r w:rsidRPr="007B486C">
        <w:rPr>
          <w:rFonts w:asciiTheme="minorHAnsi" w:eastAsia="Arial" w:hAnsiTheme="minorHAnsi" w:cs="Arial"/>
          <w:b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eelance</w:t>
      </w:r>
      <w:r w:rsidRPr="007B486C">
        <w:rPr>
          <w:rFonts w:asciiTheme="minorHAnsi" w:eastAsia="Arial" w:hAnsiTheme="minorHAnsi" w:cs="Arial"/>
          <w:b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Consultant                       </w:t>
      </w:r>
      <w:r w:rsidRPr="007B486C">
        <w:rPr>
          <w:rFonts w:asciiTheme="minorHAnsi" w:eastAsia="Arial" w:hAnsiTheme="minorHAnsi" w:cs="Arial"/>
          <w:b/>
          <w:spacing w:val="4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pacing w:val="-11"/>
          <w:sz w:val="22"/>
          <w:szCs w:val="22"/>
        </w:rPr>
        <w:t>W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est</w:t>
      </w:r>
      <w:r w:rsidRPr="007B486C">
        <w:rPr>
          <w:rFonts w:asciiTheme="minorHAnsi" w:eastAsia="Arial" w:hAnsiTheme="minorHAnsi" w:cs="Arial"/>
          <w:b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Cheste</w:t>
      </w:r>
      <w:r w:rsidRPr="007B486C">
        <w:rPr>
          <w:rFonts w:asciiTheme="minorHAnsi" w:eastAsia="Arial" w:hAnsiTheme="minorHAnsi" w:cs="Arial"/>
          <w:b/>
          <w:spacing w:val="-18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,</w:t>
      </w:r>
      <w:r w:rsidRPr="007B486C">
        <w:rPr>
          <w:rFonts w:asciiTheme="minorHAnsi" w:eastAsia="Arial" w:hAnsiTheme="minorHAnsi" w:cs="Arial"/>
          <w:b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pacing w:val="-15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A                  </w:t>
      </w:r>
      <w:r w:rsidRPr="007B486C">
        <w:rPr>
          <w:rFonts w:asciiTheme="minorHAnsi" w:eastAsia="Arial" w:hAnsiTheme="minorHAnsi" w:cs="Arial"/>
          <w:b/>
          <w:spacing w:val="3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June</w:t>
      </w:r>
      <w:r w:rsidRPr="007B486C">
        <w:rPr>
          <w:rFonts w:asciiTheme="minorHAnsi" w:eastAsia="Arial" w:hAnsiTheme="minorHAnsi" w:cs="Arial"/>
          <w:b/>
          <w:spacing w:val="-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2009 -</w:t>
      </w:r>
      <w:r w:rsidRPr="007B486C">
        <w:rPr>
          <w:rFonts w:asciiTheme="minorHAnsi" w:eastAsia="Arial" w:hAnsiTheme="minorHAnsi" w:cs="Arial"/>
          <w:b/>
          <w:spacing w:val="1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July</w:t>
      </w:r>
      <w:r w:rsidRPr="007B486C">
        <w:rPr>
          <w:rFonts w:asciiTheme="minorHAnsi" w:eastAsia="Arial" w:hAnsiTheme="minorHAnsi" w:cs="Arial"/>
          <w:b/>
          <w:spacing w:val="-1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2010</w:t>
      </w:r>
    </w:p>
    <w:p w14:paraId="5A177D54" w14:textId="77777777" w:rsidR="0043642F" w:rsidRPr="007B486C" w:rsidRDefault="0043642F">
      <w:pPr>
        <w:spacing w:before="3" w:line="140" w:lineRule="exact"/>
        <w:rPr>
          <w:rFonts w:asciiTheme="minorHAnsi" w:hAnsiTheme="minorHAnsi"/>
          <w:sz w:val="22"/>
          <w:szCs w:val="22"/>
        </w:rPr>
      </w:pPr>
    </w:p>
    <w:p w14:paraId="522FF1B5" w14:textId="77777777" w:rsidR="0043642F" w:rsidRPr="007B486C" w:rsidRDefault="003A1219">
      <w:pPr>
        <w:tabs>
          <w:tab w:val="left" w:pos="2320"/>
        </w:tabs>
        <w:spacing w:line="292" w:lineRule="auto"/>
        <w:ind w:left="2328" w:right="507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>C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eated wi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eframes</w:t>
      </w:r>
      <w:r w:rsidRPr="007B486C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site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map</w:t>
      </w:r>
      <w:r w:rsidRPr="007B486C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FanGamb.com, a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social</w:t>
      </w:r>
      <w:r w:rsidRPr="007B486C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gaming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startup,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which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was then acqui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ed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by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Paddy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Power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plc</w:t>
      </w:r>
      <w:r w:rsidRPr="007B486C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 July</w:t>
      </w:r>
      <w:r w:rsidRPr="007B486C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2010 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ebranded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as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BetDash.com.</w:t>
      </w:r>
    </w:p>
    <w:p w14:paraId="14587FB4" w14:textId="77777777" w:rsidR="0043642F" w:rsidRPr="007B486C" w:rsidRDefault="0043642F">
      <w:pPr>
        <w:spacing w:before="2" w:line="100" w:lineRule="exact"/>
        <w:rPr>
          <w:rFonts w:asciiTheme="minorHAnsi" w:hAnsiTheme="minorHAnsi"/>
          <w:sz w:val="22"/>
          <w:szCs w:val="22"/>
        </w:rPr>
      </w:pPr>
    </w:p>
    <w:p w14:paraId="2227D2CA" w14:textId="77777777" w:rsidR="0043642F" w:rsidRPr="007B486C" w:rsidRDefault="003A1219">
      <w:pPr>
        <w:ind w:left="204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ovided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UX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guidance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to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efine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BetDash</w:t>
      </w:r>
      <w:r w:rsidRPr="007B486C">
        <w:rPr>
          <w:rFonts w:asciiTheme="minorHAnsi" w:eastAsia="Arial" w:hAnsiTheme="minorHAnsi" w:cs="Arial"/>
          <w:spacing w:val="-15"/>
          <w:sz w:val="22"/>
          <w:szCs w:val="22"/>
        </w:rPr>
        <w:t>’</w:t>
      </w:r>
      <w:r w:rsidRPr="007B486C">
        <w:rPr>
          <w:rFonts w:asciiTheme="minorHAnsi" w:eastAsia="Arial" w:hAnsiTheme="minorHAnsi" w:cs="Arial"/>
          <w:sz w:val="22"/>
          <w:szCs w:val="22"/>
        </w:rPr>
        <w:t>s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strategy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functionalit</w:t>
      </w:r>
      <w:r w:rsidRPr="007B486C">
        <w:rPr>
          <w:rFonts w:asciiTheme="minorHAnsi" w:eastAsia="Arial" w:hAnsiTheme="minorHAnsi" w:cs="Arial"/>
          <w:spacing w:val="-15"/>
          <w:w w:val="102"/>
          <w:sz w:val="22"/>
          <w:szCs w:val="22"/>
        </w:rPr>
        <w:t>y</w:t>
      </w:r>
      <w:r w:rsidRPr="007B486C">
        <w:rPr>
          <w:rFonts w:asciiTheme="minorHAnsi" w:eastAsia="Arial" w:hAnsiTheme="minorHAnsi" w:cs="Arial"/>
          <w:sz w:val="22"/>
          <w:szCs w:val="22"/>
        </w:rPr>
        <w:t>.</w:t>
      </w:r>
    </w:p>
    <w:p w14:paraId="6CCE6446" w14:textId="77777777" w:rsidR="0043642F" w:rsidRPr="007B486C" w:rsidRDefault="0043642F">
      <w:pPr>
        <w:spacing w:line="160" w:lineRule="exact"/>
        <w:rPr>
          <w:rFonts w:asciiTheme="minorHAnsi" w:hAnsiTheme="minorHAnsi"/>
          <w:sz w:val="22"/>
          <w:szCs w:val="22"/>
        </w:rPr>
      </w:pPr>
    </w:p>
    <w:p w14:paraId="44E9C9EA" w14:textId="77777777" w:rsidR="0043642F" w:rsidRPr="007B486C" w:rsidRDefault="003A1219">
      <w:pPr>
        <w:spacing w:line="220" w:lineRule="exact"/>
        <w:ind w:left="204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pict w14:anchorId="766CE8F0">
          <v:group id="_x0000_s1032" style="position:absolute;left:0;text-align:left;margin-left:138.7pt;margin-top:45.95pt;width:430.85pt;height:.85pt;z-index:-251656704;mso-position-horizontal-relative:page" coordorigin="2774,919" coordsize="8617,17">
            <v:shape id="_x0000_s1034" style="position:absolute;left:2782;top:927;width:8600;height:0" coordorigin="2782,927" coordsize="8600,0" path="m2782,927r8600,e" filled="f" strokeweight=".85pt">
              <v:path arrowok="t"/>
            </v:shape>
            <v:shape id="_x0000_s1033" style="position:absolute;left:2782;top:927;width:8600;height:0" coordorigin="2782,927" coordsize="8600,0" path="m2782,927r8600,e" filled="f">
              <v:stroke dashstyle="dash"/>
              <v:path arrowok="t"/>
            </v:shape>
            <w10:wrap anchorx="page"/>
          </v:group>
        </w:pic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Collaborated</w:t>
      </w:r>
      <w:r w:rsidRPr="007B486C">
        <w:rPr>
          <w:rFonts w:asciiTheme="minorHAnsi" w:eastAsia="Arial" w:hAnsiTheme="minorHAnsi" w:cs="Arial"/>
          <w:spacing w:val="1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with</w:t>
      </w:r>
      <w:r w:rsidRPr="007B486C">
        <w:rPr>
          <w:rFonts w:asciiTheme="minorHAnsi" w:eastAsia="Arial" w:hAnsiTheme="minorHAnsi" w:cs="Arial"/>
          <w:spacing w:val="14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BetDash design</w:t>
      </w:r>
      <w:r w:rsidRPr="007B486C">
        <w:rPr>
          <w:rFonts w:asciiTheme="minorHAnsi" w:eastAsia="Arial" w:hAnsiTheme="minorHAnsi" w:cs="Arial"/>
          <w:spacing w:val="6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team to</w:t>
      </w:r>
      <w:r w:rsidRPr="007B486C">
        <w:rPr>
          <w:rFonts w:asciiTheme="minorHAnsi" w:eastAsia="Arial" w:hAnsiTheme="minorHAnsi" w:cs="Arial"/>
          <w:spacing w:val="1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ensu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</w:t>
      </w:r>
      <w:r w:rsidRPr="007B486C">
        <w:rPr>
          <w:rFonts w:asciiTheme="minorHAnsi" w:eastAsia="Arial" w:hAnsiTheme="minorHAnsi" w:cs="Arial"/>
          <w:spacing w:val="-9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oper</w:t>
      </w:r>
      <w:r w:rsidRPr="007B486C">
        <w:rPr>
          <w:rFonts w:asciiTheme="minorHAnsi" w:eastAsia="Arial" w:hAnsiTheme="minorHAnsi" w:cs="Arial"/>
          <w:spacing w:val="1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execution</w:t>
      </w:r>
      <w:r w:rsidRPr="007B486C">
        <w:rPr>
          <w:rFonts w:asciiTheme="minorHAnsi" w:eastAsia="Arial" w:hAnsiTheme="minorHAnsi" w:cs="Arial"/>
          <w:spacing w:val="1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UX</w:t>
      </w:r>
      <w:r w:rsidRPr="007B486C">
        <w:rPr>
          <w:rFonts w:asciiTheme="minorHAnsi" w:eastAsia="Arial" w:hAnsiTheme="minorHAnsi" w:cs="Arial"/>
          <w:spacing w:val="-1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position w:val="-1"/>
          <w:sz w:val="22"/>
          <w:szCs w:val="22"/>
        </w:rPr>
        <w:t>guidance.</w:t>
      </w:r>
    </w:p>
    <w:p w14:paraId="57F3F2D8" w14:textId="77777777" w:rsidR="0043642F" w:rsidRPr="007B486C" w:rsidRDefault="0043642F">
      <w:pPr>
        <w:spacing w:before="8" w:line="140" w:lineRule="exact"/>
        <w:rPr>
          <w:rFonts w:asciiTheme="minorHAnsi" w:hAnsiTheme="minorHAnsi"/>
          <w:sz w:val="22"/>
          <w:szCs w:val="22"/>
        </w:rPr>
      </w:pPr>
    </w:p>
    <w:p w14:paraId="44B82455" w14:textId="77777777" w:rsidR="0043642F" w:rsidRPr="007B486C" w:rsidRDefault="0043642F">
      <w:pPr>
        <w:spacing w:line="200" w:lineRule="exact"/>
        <w:rPr>
          <w:rFonts w:asciiTheme="minorHAnsi" w:hAnsiTheme="minorHAnsi"/>
          <w:sz w:val="22"/>
          <w:szCs w:val="22"/>
        </w:rPr>
        <w:sectPr w:rsidR="0043642F" w:rsidRPr="007B486C">
          <w:pgSz w:w="12240" w:h="15840"/>
          <w:pgMar w:top="1820" w:right="740" w:bottom="280" w:left="740" w:header="471" w:footer="0" w:gutter="0"/>
          <w:cols w:space="720"/>
        </w:sectPr>
      </w:pPr>
    </w:p>
    <w:p w14:paraId="67569EE1" w14:textId="77777777" w:rsidR="0043642F" w:rsidRPr="007B486C" w:rsidRDefault="003A1219">
      <w:pPr>
        <w:spacing w:before="27"/>
        <w:ind w:left="553" w:right="-53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pict w14:anchorId="4B3144EF">
          <v:group id="_x0000_s1029" style="position:absolute;left:0;text-align:left;margin-left:42.5pt;margin-top:-2.85pt;width:77.85pt;height:32.5pt;z-index:-251658752;mso-position-horizontal-relative:page" coordorigin="850,-57" coordsize="1557,650">
            <v:shape id="_x0000_s1031" style="position:absolute;left:860;top:-47;width:1537;height:440" coordorigin="860,-47" coordsize="1537,440" path="m860,7r,333l865,362r12,17l896,390r18,3l2246,393r22,-4l2286,376r11,-19l2300,340r,-101l2397,176r-97,-63l2300,7r-5,-22l2283,-32r-19,-12l2246,-47r-1332,l892,-42r-18,13l863,-11,860,7xe" fillcolor="#485468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860;top:413;width:1540;height:180">
              <v:imagedata r:id="rId8" o:title=""/>
            </v:shape>
            <w10:wrap anchorx="page"/>
          </v:group>
        </w:pict>
      </w:r>
      <w:r w:rsidRPr="007B486C">
        <w:rPr>
          <w:rFonts w:asciiTheme="minorHAnsi" w:eastAsia="Arial" w:hAnsiTheme="minorHAnsi" w:cs="Arial"/>
          <w:b/>
          <w:sz w:val="22"/>
          <w:szCs w:val="22"/>
        </w:rPr>
        <w:t>Skills</w:t>
      </w:r>
    </w:p>
    <w:p w14:paraId="0119FAF4" w14:textId="77777777" w:rsidR="0043642F" w:rsidRPr="007B486C" w:rsidRDefault="003A1219">
      <w:pPr>
        <w:spacing w:before="31" w:line="260" w:lineRule="exact"/>
        <w:rPr>
          <w:rFonts w:asciiTheme="minorHAnsi" w:eastAsia="Arial" w:hAnsiTheme="minorHAnsi" w:cs="Arial"/>
          <w:sz w:val="22"/>
          <w:szCs w:val="22"/>
        </w:rPr>
        <w:sectPr w:rsidR="0043642F" w:rsidRPr="007B486C">
          <w:type w:val="continuous"/>
          <w:pgSz w:w="12240" w:h="15840"/>
          <w:pgMar w:top="1820" w:right="740" w:bottom="280" w:left="740" w:header="720" w:footer="720" w:gutter="0"/>
          <w:cols w:num="2" w:space="720" w:equalWidth="0">
            <w:col w:w="1128" w:space="1676"/>
            <w:col w:w="7956"/>
          </w:cols>
        </w:sectPr>
      </w:pPr>
      <w:r w:rsidRPr="007B486C">
        <w:rPr>
          <w:rFonts w:asciiTheme="minorHAnsi" w:hAnsiTheme="minorHAnsi"/>
          <w:sz w:val="22"/>
          <w:szCs w:val="22"/>
        </w:rPr>
        <w:br w:type="column"/>
      </w:r>
      <w:r w:rsidRPr="007B486C">
        <w:rPr>
          <w:rFonts w:asciiTheme="minorHAnsi" w:eastAsia="Arial" w:hAnsiTheme="minorHAnsi" w:cs="Arial"/>
          <w:b/>
          <w:position w:val="-1"/>
          <w:sz w:val="22"/>
          <w:szCs w:val="22"/>
        </w:rPr>
        <w:t xml:space="preserve">Strategy               </w:t>
      </w:r>
      <w:r w:rsidRPr="007B486C">
        <w:rPr>
          <w:rFonts w:asciiTheme="minorHAnsi" w:eastAsia="Arial" w:hAnsiTheme="minorHAnsi" w:cs="Arial"/>
          <w:b/>
          <w:spacing w:val="2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position w:val="-1"/>
          <w:sz w:val="22"/>
          <w:szCs w:val="22"/>
        </w:rPr>
        <w:t>Resea</w:t>
      </w:r>
      <w:r w:rsidRPr="007B486C">
        <w:rPr>
          <w:rFonts w:asciiTheme="minorHAnsi" w:eastAsia="Arial" w:hAnsiTheme="minorHAnsi" w:cs="Arial"/>
          <w:b/>
          <w:spacing w:val="-4"/>
          <w:position w:val="-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b/>
          <w:position w:val="-1"/>
          <w:sz w:val="22"/>
          <w:szCs w:val="22"/>
        </w:rPr>
        <w:t xml:space="preserve">ch                </w:t>
      </w:r>
      <w:r w:rsidRPr="007B486C">
        <w:rPr>
          <w:rFonts w:asciiTheme="minorHAnsi" w:eastAsia="Arial" w:hAnsiTheme="minorHAnsi" w:cs="Arial"/>
          <w:b/>
          <w:spacing w:val="20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position w:val="-1"/>
          <w:sz w:val="22"/>
          <w:szCs w:val="22"/>
        </w:rPr>
        <w:t xml:space="preserve">Design         </w:t>
      </w:r>
      <w:r w:rsidRPr="007B486C">
        <w:rPr>
          <w:rFonts w:asciiTheme="minorHAnsi" w:eastAsia="Arial" w:hAnsiTheme="minorHAnsi" w:cs="Arial"/>
          <w:b/>
          <w:spacing w:val="25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position w:val="-1"/>
          <w:sz w:val="22"/>
          <w:szCs w:val="22"/>
        </w:rPr>
        <w:t>Applications/</w:t>
      </w:r>
      <w:r w:rsidRPr="007B486C">
        <w:rPr>
          <w:rFonts w:asciiTheme="minorHAnsi" w:eastAsia="Arial" w:hAnsiTheme="minorHAnsi" w:cs="Arial"/>
          <w:b/>
          <w:spacing w:val="-27"/>
          <w:position w:val="-1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b/>
          <w:w w:val="101"/>
          <w:position w:val="-1"/>
          <w:sz w:val="22"/>
          <w:szCs w:val="22"/>
        </w:rPr>
        <w:t>ech</w:t>
      </w:r>
    </w:p>
    <w:p w14:paraId="5CBD149E" w14:textId="77777777" w:rsidR="0043642F" w:rsidRPr="007B486C" w:rsidRDefault="003A1219">
      <w:pPr>
        <w:spacing w:before="65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Experience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maps</w:t>
      </w:r>
    </w:p>
    <w:p w14:paraId="5CCCD128" w14:textId="77777777" w:rsidR="0043642F" w:rsidRPr="007B486C" w:rsidRDefault="003A1219">
      <w:pPr>
        <w:spacing w:before="50"/>
        <w:ind w:left="2042" w:right="-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Stakeholder interviews</w:t>
      </w:r>
    </w:p>
    <w:p w14:paraId="3880D614" w14:textId="77777777" w:rsidR="0043642F" w:rsidRPr="007B486C" w:rsidRDefault="003A1219">
      <w:pPr>
        <w:spacing w:before="30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Personas</w:t>
      </w:r>
    </w:p>
    <w:p w14:paraId="41A1A258" w14:textId="77777777" w:rsidR="0043642F" w:rsidRPr="007B486C" w:rsidRDefault="003A1219">
      <w:pPr>
        <w:spacing w:before="50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flows/scenarios</w:t>
      </w:r>
    </w:p>
    <w:p w14:paraId="70DDE514" w14:textId="77777777" w:rsidR="0043642F" w:rsidRPr="007B486C" w:rsidRDefault="003A1219">
      <w:pPr>
        <w:spacing w:before="50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Storyboa</w:t>
      </w:r>
      <w:r w:rsidRPr="007B486C">
        <w:rPr>
          <w:rFonts w:asciiTheme="minorHAnsi" w:eastAsia="Arial" w:hAnsiTheme="minorHAnsi" w:cs="Arial"/>
          <w:spacing w:val="-4"/>
          <w:w w:val="101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w w:val="103"/>
          <w:sz w:val="22"/>
          <w:szCs w:val="22"/>
        </w:rPr>
        <w:t>ds</w:t>
      </w:r>
    </w:p>
    <w:p w14:paraId="0BAA2BAD" w14:textId="77777777" w:rsidR="0043642F" w:rsidRPr="007B486C" w:rsidRDefault="003A1219">
      <w:pPr>
        <w:spacing w:before="50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Mental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models</w:t>
      </w:r>
    </w:p>
    <w:p w14:paraId="1A5A459F" w14:textId="77777777" w:rsidR="0043642F" w:rsidRPr="007B486C" w:rsidRDefault="003A1219">
      <w:pPr>
        <w:spacing w:before="50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Design</w:t>
      </w:r>
      <w:r w:rsidRPr="007B486C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principles</w:t>
      </w:r>
    </w:p>
    <w:p w14:paraId="142D99F7" w14:textId="77777777" w:rsidR="0043642F" w:rsidRPr="007B486C" w:rsidRDefault="003A1219">
      <w:pPr>
        <w:spacing w:before="30" w:line="220" w:lineRule="exact"/>
        <w:ind w:left="2042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Heuristic</w:t>
      </w:r>
      <w:r w:rsidRPr="007B486C">
        <w:rPr>
          <w:rFonts w:asciiTheme="minorHAnsi" w:eastAsia="Arial" w:hAnsiTheme="minorHAnsi" w:cs="Arial"/>
          <w:spacing w:val="8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evaluation</w:t>
      </w:r>
    </w:p>
    <w:p w14:paraId="34784ADC" w14:textId="77777777" w:rsidR="0043642F" w:rsidRPr="007B486C" w:rsidRDefault="003A1219">
      <w:pPr>
        <w:spacing w:before="65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br w:type="column"/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User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interviews</w:t>
      </w:r>
    </w:p>
    <w:p w14:paraId="05DCA142" w14:textId="77777777" w:rsidR="0043642F" w:rsidRPr="007B486C" w:rsidRDefault="003A1219">
      <w:pPr>
        <w:spacing w:before="50"/>
        <w:ind w:right="-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Usability</w:t>
      </w:r>
      <w:r w:rsidRPr="007B486C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testing</w:t>
      </w:r>
    </w:p>
    <w:p w14:paraId="7C231174" w14:textId="77777777" w:rsidR="0043642F" w:rsidRPr="007B486C" w:rsidRDefault="003A1219">
      <w:pPr>
        <w:spacing w:before="3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Remote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testing</w:t>
      </w:r>
    </w:p>
    <w:p w14:paraId="68617CFC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Eye-tracking</w:t>
      </w:r>
    </w:p>
    <w:p w14:paraId="7F04B479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Surveys</w:t>
      </w:r>
    </w:p>
    <w:p w14:paraId="728C797E" w14:textId="77777777" w:rsidR="0043642F" w:rsidRPr="007B486C" w:rsidRDefault="003A1219">
      <w:pPr>
        <w:tabs>
          <w:tab w:val="left" w:pos="280"/>
        </w:tabs>
        <w:spacing w:before="50" w:line="292" w:lineRule="auto"/>
        <w:ind w:left="288" w:right="314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 xml:space="preserve">Competitive </w:t>
      </w:r>
      <w:r w:rsidRPr="007B486C">
        <w:rPr>
          <w:rFonts w:asciiTheme="minorHAnsi" w:eastAsia="Arial" w:hAnsiTheme="minorHAnsi" w:cs="Arial"/>
          <w:sz w:val="22"/>
          <w:szCs w:val="22"/>
        </w:rPr>
        <w:t>analysis</w:t>
      </w:r>
    </w:p>
    <w:p w14:paraId="121DDA93" w14:textId="77777777" w:rsidR="0043642F" w:rsidRPr="007B486C" w:rsidRDefault="003A1219">
      <w:pPr>
        <w:spacing w:line="200" w:lineRule="exact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Analytics</w:t>
      </w:r>
    </w:p>
    <w:p w14:paraId="1E57005D" w14:textId="77777777" w:rsidR="0043642F" w:rsidRPr="007B486C" w:rsidRDefault="003A1219">
      <w:pPr>
        <w:spacing w:before="65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br w:type="column"/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Sketches</w:t>
      </w:r>
    </w:p>
    <w:p w14:paraId="0AB5A3CA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Wi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eframes</w:t>
      </w:r>
    </w:p>
    <w:p w14:paraId="7559321A" w14:textId="77777777" w:rsidR="0043642F" w:rsidRPr="007B486C" w:rsidRDefault="003A1219">
      <w:pPr>
        <w:spacing w:before="3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Site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maps</w:t>
      </w:r>
    </w:p>
    <w:p w14:paraId="79E418B6" w14:textId="77777777" w:rsidR="0043642F" w:rsidRPr="007B486C" w:rsidRDefault="003A1219">
      <w:pPr>
        <w:tabs>
          <w:tab w:val="left" w:pos="280"/>
        </w:tabs>
        <w:spacing w:before="50" w:line="292" w:lineRule="auto"/>
        <w:ind w:left="288" w:right="691" w:hanging="288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>•</w:t>
      </w:r>
      <w:r w:rsidRPr="007B486C">
        <w:rPr>
          <w:rFonts w:asciiTheme="minorHAnsi" w:eastAsia="Arial" w:hAnsiTheme="minorHAnsi" w:cs="Arial"/>
          <w:sz w:val="22"/>
          <w:szCs w:val="22"/>
        </w:rPr>
        <w:tab/>
        <w:t xml:space="preserve">Interactive </w:t>
      </w:r>
      <w:r w:rsidRPr="007B486C">
        <w:rPr>
          <w:rFonts w:asciiTheme="minorHAnsi" w:eastAsia="Arial" w:hAnsiTheme="minorHAnsi" w:cs="Arial"/>
          <w:w w:val="104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w w:val="10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w w:val="103"/>
          <w:sz w:val="22"/>
          <w:szCs w:val="22"/>
        </w:rPr>
        <w:t>ototypes</w:t>
      </w:r>
    </w:p>
    <w:p w14:paraId="3E94F554" w14:textId="77777777" w:rsidR="0043642F" w:rsidRPr="007B486C" w:rsidRDefault="003A1219">
      <w:pPr>
        <w:spacing w:before="1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iOS</w:t>
      </w:r>
      <w:r w:rsidRPr="007B486C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design</w:t>
      </w:r>
    </w:p>
    <w:p w14:paraId="7394710D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And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oid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design</w:t>
      </w:r>
    </w:p>
    <w:p w14:paraId="20C20240" w14:textId="77777777" w:rsidR="0043642F" w:rsidRPr="007B486C" w:rsidRDefault="003A1219">
      <w:pPr>
        <w:spacing w:before="30" w:line="220" w:lineRule="exact"/>
        <w:ind w:right="-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Mobile</w:t>
      </w:r>
      <w:r w:rsidRPr="007B486C">
        <w:rPr>
          <w:rFonts w:asciiTheme="minorHAnsi" w:eastAsia="Arial" w:hAnsiTheme="minorHAnsi" w:cs="Arial"/>
          <w:spacing w:val="12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web</w:t>
      </w:r>
      <w:r w:rsidRPr="007B486C">
        <w:rPr>
          <w:rFonts w:asciiTheme="minorHAnsi" w:eastAsia="Arial" w:hAnsiTheme="minorHAnsi" w:cs="Arial"/>
          <w:spacing w:val="7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position w:val="-1"/>
          <w:sz w:val="22"/>
          <w:szCs w:val="22"/>
        </w:rPr>
        <w:t>design</w:t>
      </w:r>
    </w:p>
    <w:p w14:paraId="4DDD14E9" w14:textId="77777777" w:rsidR="0043642F" w:rsidRPr="007B486C" w:rsidRDefault="003A1219">
      <w:pPr>
        <w:spacing w:before="65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br w:type="column"/>
      </w: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Axu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e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RP</w:t>
      </w:r>
      <w:r w:rsidRPr="007B486C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r</w:t>
      </w:r>
      <w:r w:rsidRPr="007B486C">
        <w:rPr>
          <w:rFonts w:asciiTheme="minorHAnsi" w:eastAsia="Arial" w:hAnsiTheme="minorHAnsi" w:cs="Arial"/>
          <w:sz w:val="22"/>
          <w:szCs w:val="22"/>
        </w:rPr>
        <w:t>o</w:t>
      </w:r>
    </w:p>
    <w:p w14:paraId="3578094F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Balsamiq</w:t>
      </w:r>
    </w:p>
    <w:p w14:paraId="5909ED4C" w14:textId="77777777" w:rsidR="0043642F" w:rsidRPr="007B486C" w:rsidRDefault="003A1219">
      <w:pPr>
        <w:spacing w:before="3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MS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>V</w:t>
      </w:r>
      <w:r w:rsidRPr="007B486C">
        <w:rPr>
          <w:rFonts w:asciiTheme="minorHAnsi" w:eastAsia="Arial" w:hAnsiTheme="minorHAnsi" w:cs="Arial"/>
          <w:sz w:val="22"/>
          <w:szCs w:val="22"/>
        </w:rPr>
        <w:t>isio</w:t>
      </w:r>
    </w:p>
    <w:p w14:paraId="6CE14F07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Adobe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Photoshop</w:t>
      </w:r>
    </w:p>
    <w:p w14:paraId="1AA1B841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22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sz w:val="22"/>
          <w:szCs w:val="22"/>
        </w:rPr>
        <w:t>obii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2"/>
          <w:sz w:val="22"/>
          <w:szCs w:val="22"/>
        </w:rPr>
        <w:t>Studio</w:t>
      </w:r>
    </w:p>
    <w:p w14:paraId="49266111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Morae</w:t>
      </w:r>
    </w:p>
    <w:p w14:paraId="60669FA4" w14:textId="77777777" w:rsidR="0043642F" w:rsidRPr="007B486C" w:rsidRDefault="003A1219">
      <w:pPr>
        <w:spacing w:before="5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Silverback</w:t>
      </w:r>
    </w:p>
    <w:p w14:paraId="5C0747F1" w14:textId="77777777" w:rsidR="0043642F" w:rsidRPr="007B486C" w:rsidRDefault="003A1219">
      <w:pPr>
        <w:spacing w:before="30" w:line="220" w:lineRule="exact"/>
        <w:rPr>
          <w:rFonts w:asciiTheme="minorHAnsi" w:eastAsia="Arial" w:hAnsiTheme="minorHAnsi" w:cs="Arial"/>
          <w:sz w:val="22"/>
          <w:szCs w:val="22"/>
        </w:rPr>
        <w:sectPr w:rsidR="0043642F" w:rsidRPr="007B486C">
          <w:type w:val="continuous"/>
          <w:pgSz w:w="12240" w:h="15840"/>
          <w:pgMar w:top="1820" w:right="740" w:bottom="280" w:left="740" w:header="720" w:footer="720" w:gutter="0"/>
          <w:cols w:num="4" w:space="720" w:equalWidth="0">
            <w:col w:w="4356" w:space="174"/>
            <w:col w:w="1714" w:space="303"/>
            <w:col w:w="1978" w:space="170"/>
            <w:col w:w="2065"/>
          </w:cols>
        </w:sectPr>
      </w:pP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position w:val="-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position w:val="-1"/>
          <w:sz w:val="22"/>
          <w:szCs w:val="22"/>
        </w:rPr>
        <w:t>HTML/CSS</w:t>
      </w:r>
    </w:p>
    <w:p w14:paraId="1E5FE1F0" w14:textId="77777777" w:rsidR="0043642F" w:rsidRPr="007B486C" w:rsidRDefault="0043642F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5F6B718D" w14:textId="77777777" w:rsidR="0043642F" w:rsidRPr="007B486C" w:rsidRDefault="0043642F">
      <w:pPr>
        <w:spacing w:before="7" w:line="220" w:lineRule="exact"/>
        <w:rPr>
          <w:rFonts w:asciiTheme="minorHAnsi" w:hAnsiTheme="minorHAnsi"/>
          <w:sz w:val="22"/>
          <w:szCs w:val="22"/>
        </w:rPr>
        <w:sectPr w:rsidR="0043642F" w:rsidRPr="007B486C">
          <w:type w:val="continuous"/>
          <w:pgSz w:w="12240" w:h="15840"/>
          <w:pgMar w:top="1820" w:right="740" w:bottom="280" w:left="740" w:header="720" w:footer="720" w:gutter="0"/>
          <w:cols w:space="720"/>
        </w:sectPr>
      </w:pPr>
    </w:p>
    <w:p w14:paraId="37F0255C" w14:textId="77777777" w:rsidR="0043642F" w:rsidRPr="007B486C" w:rsidRDefault="003A1219">
      <w:pPr>
        <w:spacing w:before="30"/>
        <w:ind w:left="309" w:right="-53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pict w14:anchorId="3C2E6781">
          <v:group id="_x0000_s1026" style="position:absolute;left:0;text-align:left;margin-left:42.5pt;margin-top:-2.7pt;width:77.85pt;height:32.5pt;z-index:-251657728;mso-position-horizontal-relative:page" coordorigin="850,-54" coordsize="1557,650">
            <v:shape id="_x0000_s1028" style="position:absolute;left:860;top:-44;width:1537;height:440" coordorigin="860,-44" coordsize="1537,440" path="m860,10r,333l865,365r12,17l896,393r18,3l2246,396r22,-4l2286,379r11,-19l2300,343r,-101l2397,179r-97,-63l2300,10r-5,-22l2283,-29r-19,-12l2246,-44r-1332,l892,-39r-18,13l863,-8r-3,18xe" fillcolor="#485468" stroked="f">
              <v:path arrowok="t"/>
            </v:shape>
            <v:shape id="_x0000_s1027" type="#_x0000_t75" style="position:absolute;left:860;top:416;width:1540;height:180">
              <v:imagedata r:id="rId9" o:title=""/>
            </v:shape>
            <w10:wrap anchorx="page"/>
          </v:group>
        </w:pict>
      </w:r>
      <w:r w:rsidRPr="007B486C">
        <w:rPr>
          <w:rFonts w:asciiTheme="minorHAnsi" w:eastAsia="Arial" w:hAnsiTheme="minorHAnsi" w:cs="Arial"/>
          <w:b/>
          <w:sz w:val="22"/>
          <w:szCs w:val="22"/>
        </w:rPr>
        <w:t>Education</w:t>
      </w:r>
    </w:p>
    <w:p w14:paraId="12D60CEC" w14:textId="77777777" w:rsidR="0043642F" w:rsidRPr="007B486C" w:rsidRDefault="003A1219">
      <w:pPr>
        <w:spacing w:before="31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hAnsiTheme="minorHAnsi"/>
          <w:sz w:val="22"/>
          <w:szCs w:val="22"/>
        </w:rPr>
        <w:br w:type="column"/>
      </w:r>
      <w:r w:rsidRPr="007B486C">
        <w:rPr>
          <w:rFonts w:asciiTheme="minorHAnsi" w:eastAsia="Arial" w:hAnsiTheme="minorHAnsi" w:cs="Arial"/>
          <w:b/>
          <w:sz w:val="22"/>
          <w:szCs w:val="22"/>
        </w:rPr>
        <w:t>B.S.</w:t>
      </w:r>
      <w:r w:rsidRPr="007B486C">
        <w:rPr>
          <w:rFonts w:asciiTheme="minorHAnsi" w:eastAsia="Arial" w:hAnsiTheme="minorHAnsi" w:cs="Arial"/>
          <w:b/>
          <w:spacing w:val="-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in</w:t>
      </w:r>
      <w:r w:rsidRPr="007B486C">
        <w:rPr>
          <w:rFonts w:asciiTheme="minorHAnsi" w:eastAsia="Arial" w:hAnsiTheme="minorHAnsi" w:cs="Arial"/>
          <w:b/>
          <w:spacing w:val="-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Information Sciences and </w:t>
      </w:r>
      <w:r w:rsidRPr="007B486C">
        <w:rPr>
          <w:rFonts w:asciiTheme="minorHAnsi" w:eastAsia="Arial" w:hAnsiTheme="minorHAnsi" w:cs="Arial"/>
          <w:b/>
          <w:spacing w:val="-27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echnology</w:t>
      </w:r>
    </w:p>
    <w:p w14:paraId="38BA6CB0" w14:textId="77777777" w:rsidR="0043642F" w:rsidRPr="007B486C" w:rsidRDefault="0043642F">
      <w:pPr>
        <w:spacing w:before="2" w:line="160" w:lineRule="exact"/>
        <w:rPr>
          <w:rFonts w:asciiTheme="minorHAnsi" w:hAnsiTheme="minorHAnsi"/>
          <w:sz w:val="22"/>
          <w:szCs w:val="22"/>
        </w:rPr>
      </w:pPr>
    </w:p>
    <w:p w14:paraId="62E86331" w14:textId="77777777" w:rsidR="0043642F" w:rsidRPr="007B486C" w:rsidRDefault="003A1219">
      <w:pPr>
        <w:ind w:left="2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The </w:t>
      </w:r>
      <w:r w:rsidRPr="007B486C">
        <w:rPr>
          <w:rFonts w:asciiTheme="minorHAnsi" w:eastAsia="Arial" w:hAnsiTheme="minorHAnsi" w:cs="Arial"/>
          <w:b/>
          <w:w w:val="98"/>
          <w:sz w:val="22"/>
          <w:szCs w:val="22"/>
        </w:rPr>
        <w:t>Pennsylvania</w:t>
      </w:r>
      <w:r w:rsidRPr="007B486C">
        <w:rPr>
          <w:rFonts w:asciiTheme="minorHAnsi" w:eastAsia="Arial" w:hAnsiTheme="minorHAnsi" w:cs="Arial"/>
          <w:b/>
          <w:spacing w:val="1"/>
          <w:w w:val="9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State</w:t>
      </w:r>
      <w:r w:rsidRPr="007B486C">
        <w:rPr>
          <w:rFonts w:asciiTheme="minorHAnsi" w:eastAsia="Arial" w:hAnsiTheme="minorHAnsi" w:cs="Arial"/>
          <w:b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University                  </w:t>
      </w:r>
      <w:r w:rsidRPr="007B486C">
        <w:rPr>
          <w:rFonts w:asciiTheme="minorHAnsi" w:eastAsia="Arial" w:hAnsiTheme="minorHAnsi" w:cs="Arial"/>
          <w:b/>
          <w:spacing w:val="2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University</w:t>
      </w:r>
      <w:r w:rsidRPr="007B486C">
        <w:rPr>
          <w:rFonts w:asciiTheme="minorHAnsi" w:eastAsia="Arial" w:hAnsiTheme="minorHAnsi" w:cs="Arial"/>
          <w:b/>
          <w:spacing w:val="-1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Park,</w:t>
      </w:r>
      <w:r w:rsidRPr="007B486C">
        <w:rPr>
          <w:rFonts w:asciiTheme="minorHAnsi" w:eastAsia="Arial" w:hAnsiTheme="minorHAnsi" w:cs="Arial"/>
          <w:b/>
          <w:spacing w:val="5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pacing w:val="-15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 xml:space="preserve">A                  </w:t>
      </w:r>
      <w:r w:rsidRPr="007B486C">
        <w:rPr>
          <w:rFonts w:asciiTheme="minorHAnsi" w:eastAsia="Arial" w:hAnsiTheme="minorHAnsi" w:cs="Arial"/>
          <w:b/>
          <w:spacing w:val="2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May</w:t>
      </w:r>
      <w:r w:rsidRPr="007B486C">
        <w:rPr>
          <w:rFonts w:asciiTheme="minorHAnsi" w:eastAsia="Arial" w:hAnsiTheme="minorHAnsi" w:cs="Arial"/>
          <w:b/>
          <w:spacing w:val="8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b/>
          <w:sz w:val="22"/>
          <w:szCs w:val="22"/>
        </w:rPr>
        <w:t>2007</w:t>
      </w:r>
    </w:p>
    <w:p w14:paraId="0832450B" w14:textId="77777777" w:rsidR="0043642F" w:rsidRPr="007B486C" w:rsidRDefault="0043642F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0B8F5C3D" w14:textId="77777777" w:rsidR="0043642F" w:rsidRPr="007B486C" w:rsidRDefault="003A1219">
      <w:pPr>
        <w:ind w:left="4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Cumulative G</w:t>
      </w:r>
      <w:r w:rsidRPr="007B486C">
        <w:rPr>
          <w:rFonts w:asciiTheme="minorHAnsi" w:eastAsia="Arial" w:hAnsiTheme="minorHAnsi" w:cs="Arial"/>
          <w:spacing w:val="-15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z w:val="22"/>
          <w:szCs w:val="22"/>
        </w:rPr>
        <w:t>A:</w:t>
      </w:r>
      <w:r w:rsidRPr="007B486C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4.0/4.0</w:t>
      </w:r>
    </w:p>
    <w:p w14:paraId="15D24E34" w14:textId="77777777" w:rsidR="0043642F" w:rsidRPr="007B486C" w:rsidRDefault="0043642F">
      <w:pPr>
        <w:spacing w:line="160" w:lineRule="exact"/>
        <w:rPr>
          <w:rFonts w:asciiTheme="minorHAnsi" w:hAnsiTheme="minorHAnsi"/>
          <w:sz w:val="22"/>
          <w:szCs w:val="22"/>
        </w:rPr>
      </w:pPr>
    </w:p>
    <w:p w14:paraId="400EE3A7" w14:textId="77777777" w:rsidR="0043642F" w:rsidRPr="007B486C" w:rsidRDefault="003A1219">
      <w:pPr>
        <w:ind w:left="4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Graduated as</w:t>
      </w:r>
      <w:r w:rsidRPr="007B486C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Student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Marshall, obtaining</w:t>
      </w:r>
      <w:r w:rsidRPr="007B486C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the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highest</w:t>
      </w:r>
      <w:r w:rsidRPr="007B486C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</w:t>
      </w:r>
      <w:r w:rsidRPr="007B486C">
        <w:rPr>
          <w:rFonts w:asciiTheme="minorHAnsi" w:eastAsia="Arial" w:hAnsiTheme="minorHAnsi" w:cs="Arial"/>
          <w:spacing w:val="-15"/>
          <w:sz w:val="22"/>
          <w:szCs w:val="22"/>
        </w:rPr>
        <w:t>P</w:t>
      </w:r>
      <w:r w:rsidRPr="007B486C">
        <w:rPr>
          <w:rFonts w:asciiTheme="minorHAnsi" w:eastAsia="Arial" w:hAnsiTheme="minorHAnsi" w:cs="Arial"/>
          <w:sz w:val="22"/>
          <w:szCs w:val="22"/>
        </w:rPr>
        <w:t>A</w:t>
      </w:r>
      <w:r w:rsidRPr="007B486C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out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of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graduating</w:t>
      </w:r>
      <w:r w:rsidRPr="007B486C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class</w:t>
      </w:r>
    </w:p>
    <w:p w14:paraId="16405171" w14:textId="77777777" w:rsidR="0043642F" w:rsidRPr="007B486C" w:rsidRDefault="0043642F">
      <w:pPr>
        <w:spacing w:line="140" w:lineRule="exact"/>
        <w:rPr>
          <w:rFonts w:asciiTheme="minorHAnsi" w:hAnsiTheme="minorHAnsi"/>
          <w:sz w:val="22"/>
          <w:szCs w:val="22"/>
        </w:rPr>
      </w:pPr>
    </w:p>
    <w:p w14:paraId="3C811260" w14:textId="77777777" w:rsidR="0043642F" w:rsidRPr="007B486C" w:rsidRDefault="003A1219">
      <w:pPr>
        <w:ind w:left="40"/>
        <w:rPr>
          <w:rFonts w:asciiTheme="minorHAnsi" w:eastAsia="Arial" w:hAnsiTheme="minorHAnsi" w:cs="Arial"/>
          <w:sz w:val="22"/>
          <w:szCs w:val="22"/>
        </w:rPr>
      </w:pPr>
      <w:r w:rsidRPr="007B486C">
        <w:rPr>
          <w:rFonts w:asciiTheme="minorHAnsi" w:eastAsia="Arial" w:hAnsiTheme="minorHAnsi" w:cs="Arial"/>
          <w:sz w:val="22"/>
          <w:szCs w:val="22"/>
        </w:rPr>
        <w:t xml:space="preserve">•  </w:t>
      </w:r>
      <w:r w:rsidRPr="007B486C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Minor:</w:t>
      </w:r>
      <w:r w:rsidRPr="007B486C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Information</w:t>
      </w:r>
      <w:r w:rsidRPr="007B486C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Sciences and</w:t>
      </w:r>
      <w:r w:rsidRPr="007B486C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22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sz w:val="22"/>
          <w:szCs w:val="22"/>
        </w:rPr>
        <w:t>echnology</w:t>
      </w:r>
      <w:r w:rsidRPr="007B486C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z w:val="22"/>
          <w:szCs w:val="22"/>
        </w:rPr>
        <w:t>for</w:t>
      </w:r>
      <w:r w:rsidRPr="007B486C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7B486C">
        <w:rPr>
          <w:rFonts w:asciiTheme="minorHAnsi" w:eastAsia="Arial" w:hAnsiTheme="minorHAnsi" w:cs="Arial"/>
          <w:spacing w:val="-22"/>
          <w:w w:val="94"/>
          <w:sz w:val="22"/>
          <w:szCs w:val="22"/>
        </w:rPr>
        <w:t>T</w:t>
      </w:r>
      <w:r w:rsidRPr="007B486C">
        <w:rPr>
          <w:rFonts w:asciiTheme="minorHAnsi" w:eastAsia="Arial" w:hAnsiTheme="minorHAnsi" w:cs="Arial"/>
          <w:w w:val="101"/>
          <w:sz w:val="22"/>
          <w:szCs w:val="22"/>
        </w:rPr>
        <w:t>elecommunications</w:t>
      </w:r>
    </w:p>
    <w:sectPr w:rsidR="0043642F" w:rsidRPr="007B486C">
      <w:type w:val="continuous"/>
      <w:pgSz w:w="12240" w:h="15840"/>
      <w:pgMar w:top="1820" w:right="740" w:bottom="280" w:left="740" w:header="720" w:footer="720" w:gutter="0"/>
      <w:cols w:num="2" w:space="720" w:equalWidth="0">
        <w:col w:w="1372" w:space="628"/>
        <w:col w:w="87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F0EE" w14:textId="77777777" w:rsidR="003A1219" w:rsidRDefault="003A1219">
      <w:r>
        <w:separator/>
      </w:r>
    </w:p>
  </w:endnote>
  <w:endnote w:type="continuationSeparator" w:id="0">
    <w:p w14:paraId="1E08E0D0" w14:textId="77777777" w:rsidR="003A1219" w:rsidRDefault="003A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5EB44" w14:textId="77777777" w:rsidR="003A1219" w:rsidRDefault="003A1219">
      <w:r>
        <w:separator/>
      </w:r>
    </w:p>
  </w:footnote>
  <w:footnote w:type="continuationSeparator" w:id="0">
    <w:p w14:paraId="2D70E00D" w14:textId="77777777" w:rsidR="003A1219" w:rsidRDefault="003A1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3615" w14:textId="17A2B9BE" w:rsidR="0043642F" w:rsidRDefault="0043642F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24617"/>
    <w:multiLevelType w:val="multilevel"/>
    <w:tmpl w:val="5BE831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42F"/>
    <w:rsid w:val="003A1219"/>
    <w:rsid w:val="0043642F"/>
    <w:rsid w:val="007B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1CC39"/>
  <w15:docId w15:val="{A98BB6BF-352C-4220-B2B7-D74C7E16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B48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486C"/>
  </w:style>
  <w:style w:type="paragraph" w:styleId="Footer">
    <w:name w:val="footer"/>
    <w:basedOn w:val="Normal"/>
    <w:link w:val="FooterChar"/>
    <w:uiPriority w:val="99"/>
    <w:unhideWhenUsed/>
    <w:rsid w:val="007B48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2021-06-23T09:14:00Z</dcterms:created>
  <dcterms:modified xsi:type="dcterms:W3CDTF">2021-06-23T09:22:00Z</dcterms:modified>
</cp:coreProperties>
</file>